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01FD5"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05F1F">
              <w:t>26.03.2015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05F1F">
            <w:pPr>
              <w:tabs>
                <w:tab w:val="left" w:pos="3123"/>
                <w:tab w:val="left" w:pos="3270"/>
              </w:tabs>
              <w:jc w:val="right"/>
            </w:pPr>
            <w:r w:rsidRPr="00360CF1">
              <w:t xml:space="preserve">№ </w:t>
            </w:r>
            <w:r w:rsidR="00D05F1F">
              <w:t>549</w:t>
            </w:r>
            <w:r w:rsidRPr="00360CF1">
              <w:t xml:space="preserve">          </w:t>
            </w:r>
          </w:p>
        </w:tc>
      </w:tr>
    </w:tbl>
    <w:p w:rsidR="002805A2" w:rsidRPr="009E4A77" w:rsidRDefault="002805A2" w:rsidP="002805A2">
      <w:pPr>
        <w:rPr>
          <w:szCs w:val="30"/>
        </w:rPr>
      </w:pPr>
    </w:p>
    <w:p w:rsidR="0014484B" w:rsidRPr="009E4A77" w:rsidRDefault="0014484B" w:rsidP="002805A2">
      <w:pPr>
        <w:rPr>
          <w:szCs w:val="30"/>
        </w:rPr>
      </w:pPr>
    </w:p>
    <w:p w:rsidR="00B971D6" w:rsidRPr="00B971D6" w:rsidRDefault="00B971D6" w:rsidP="00B971D6">
      <w:pPr>
        <w:tabs>
          <w:tab w:val="left" w:pos="142"/>
        </w:tabs>
        <w:autoSpaceDE w:val="0"/>
        <w:autoSpaceDN w:val="0"/>
        <w:adjustRightInd w:val="0"/>
        <w:ind w:right="5527"/>
        <w:jc w:val="both"/>
        <w:rPr>
          <w:bCs/>
        </w:rPr>
      </w:pPr>
      <w:r w:rsidRPr="00B971D6">
        <w:t>О внесении изменений в</w:t>
      </w:r>
      <w:r w:rsidR="009E4A77">
        <w:t xml:space="preserve"> приложение к </w:t>
      </w:r>
      <w:r w:rsidRPr="00B971D6">
        <w:t>поста</w:t>
      </w:r>
      <w:r w:rsidR="009E4A77">
        <w:t>новлению</w:t>
      </w:r>
      <w:r w:rsidRPr="00B971D6">
        <w:t xml:space="preserve"> админ</w:t>
      </w:r>
      <w:r w:rsidRPr="00B971D6">
        <w:t>и</w:t>
      </w:r>
      <w:r w:rsidRPr="00B971D6">
        <w:t xml:space="preserve">страции района от 02.12.2013 </w:t>
      </w:r>
      <w:r w:rsidR="009E4A77">
        <w:t xml:space="preserve">           </w:t>
      </w:r>
      <w:r w:rsidRPr="00B971D6">
        <w:t>№ 2542 «</w:t>
      </w:r>
      <w:r w:rsidRPr="00B971D6">
        <w:rPr>
          <w:bCs/>
        </w:rPr>
        <w:t>Об утверждении муниципальной программы «Профилактика правонарушений в сфере общественного порядка в</w:t>
      </w:r>
      <w:r w:rsidR="009E4A77">
        <w:rPr>
          <w:bCs/>
        </w:rPr>
        <w:t xml:space="preserve"> </w:t>
      </w:r>
      <w:r w:rsidRPr="00B971D6">
        <w:rPr>
          <w:bCs/>
        </w:rPr>
        <w:t>Нижн</w:t>
      </w:r>
      <w:r w:rsidRPr="00B971D6">
        <w:rPr>
          <w:bCs/>
        </w:rPr>
        <w:t>е</w:t>
      </w:r>
      <w:r w:rsidRPr="00B971D6">
        <w:rPr>
          <w:bCs/>
        </w:rPr>
        <w:t>вартовском районе на</w:t>
      </w:r>
      <w:r w:rsidR="009E4A77">
        <w:rPr>
          <w:bCs/>
        </w:rPr>
        <w:t xml:space="preserve"> </w:t>
      </w:r>
      <w:r w:rsidRPr="00B971D6">
        <w:rPr>
          <w:bCs/>
        </w:rPr>
        <w:t xml:space="preserve">2014–2017 годы» </w:t>
      </w:r>
    </w:p>
    <w:p w:rsidR="00B971D6" w:rsidRPr="00B971D6" w:rsidRDefault="00B971D6" w:rsidP="00B971D6">
      <w:pPr>
        <w:tabs>
          <w:tab w:val="left" w:pos="142"/>
        </w:tabs>
        <w:autoSpaceDE w:val="0"/>
        <w:autoSpaceDN w:val="0"/>
        <w:adjustRightInd w:val="0"/>
        <w:ind w:firstLine="540"/>
        <w:jc w:val="both"/>
      </w:pPr>
    </w:p>
    <w:p w:rsidR="00B971D6" w:rsidRPr="00B971D6" w:rsidRDefault="00B971D6" w:rsidP="00B971D6">
      <w:pPr>
        <w:tabs>
          <w:tab w:val="left" w:pos="142"/>
        </w:tabs>
        <w:autoSpaceDE w:val="0"/>
        <w:autoSpaceDN w:val="0"/>
        <w:adjustRightInd w:val="0"/>
        <w:ind w:firstLine="540"/>
        <w:jc w:val="both"/>
      </w:pPr>
    </w:p>
    <w:p w:rsidR="00B971D6" w:rsidRPr="00B971D6" w:rsidRDefault="00B971D6" w:rsidP="00B971D6">
      <w:pPr>
        <w:tabs>
          <w:tab w:val="left" w:pos="-142"/>
        </w:tabs>
        <w:autoSpaceDE w:val="0"/>
        <w:autoSpaceDN w:val="0"/>
        <w:adjustRightInd w:val="0"/>
        <w:ind w:firstLine="709"/>
        <w:jc w:val="both"/>
      </w:pPr>
      <w:r w:rsidRPr="00B971D6">
        <w:t>В связи с приведением программного мероприятия</w:t>
      </w:r>
      <w:r w:rsidR="009E4A77">
        <w:t xml:space="preserve"> в соответствие с </w:t>
      </w:r>
      <w:r w:rsidRPr="00B971D6">
        <w:t>государственной програ</w:t>
      </w:r>
      <w:r w:rsidRPr="00B971D6">
        <w:t>м</w:t>
      </w:r>
      <w:r w:rsidRPr="00B971D6">
        <w:t xml:space="preserve">мой Ханты-Мансийского автономного округа – Югры </w:t>
      </w:r>
      <w:r w:rsidR="009E4A77">
        <w:t xml:space="preserve">           </w:t>
      </w:r>
      <w:r w:rsidRPr="00B971D6">
        <w:t>«О государственной политике в сфере обе</w:t>
      </w:r>
      <w:r w:rsidRPr="00B971D6">
        <w:t>с</w:t>
      </w:r>
      <w:r w:rsidRPr="00B971D6">
        <w:t>печения межнационального согласия, гражданского единства, отдельных прав и законных интересов гра</w:t>
      </w:r>
      <w:r w:rsidRPr="00B971D6">
        <w:t>ж</w:t>
      </w:r>
      <w:r w:rsidRPr="00B971D6">
        <w:t xml:space="preserve">дан, </w:t>
      </w:r>
      <w:r w:rsidR="009E4A77">
        <w:t xml:space="preserve">         </w:t>
      </w:r>
      <w:r w:rsidRPr="00B971D6">
        <w:t>а также в вопросах обеспечения общественного порядка и профилактики экстремизма, незако</w:t>
      </w:r>
      <w:r w:rsidRPr="00B971D6">
        <w:t>н</w:t>
      </w:r>
      <w:r w:rsidRPr="00B971D6">
        <w:t>ного оборота и потребления наркотических средств и психотропных веществ в Ханты-Мансийском авт</w:t>
      </w:r>
      <w:r w:rsidRPr="00B971D6">
        <w:t>о</w:t>
      </w:r>
      <w:r w:rsidRPr="00B971D6">
        <w:t xml:space="preserve">номном округе – Югре </w:t>
      </w:r>
      <w:r w:rsidR="009E4A77">
        <w:t>в 2014</w:t>
      </w:r>
      <w:r w:rsidRPr="00B971D6">
        <w:t>–2020 годах» и исключением мероприятия, не отнесенного к компетенции органов местного самоуправления:</w:t>
      </w:r>
    </w:p>
    <w:p w:rsidR="00B971D6" w:rsidRPr="00B971D6" w:rsidRDefault="00B971D6" w:rsidP="00B971D6">
      <w:pPr>
        <w:tabs>
          <w:tab w:val="left" w:pos="-142"/>
        </w:tabs>
        <w:autoSpaceDE w:val="0"/>
        <w:autoSpaceDN w:val="0"/>
        <w:adjustRightInd w:val="0"/>
        <w:ind w:firstLine="709"/>
        <w:jc w:val="both"/>
      </w:pPr>
    </w:p>
    <w:p w:rsidR="00B971D6" w:rsidRPr="00B971D6" w:rsidRDefault="00B971D6" w:rsidP="00B971D6">
      <w:pPr>
        <w:tabs>
          <w:tab w:val="left" w:pos="142"/>
        </w:tabs>
        <w:autoSpaceDE w:val="0"/>
        <w:autoSpaceDN w:val="0"/>
        <w:adjustRightInd w:val="0"/>
        <w:ind w:firstLine="709"/>
        <w:jc w:val="both"/>
        <w:rPr>
          <w:bCs/>
        </w:rPr>
      </w:pPr>
      <w:r w:rsidRPr="00B971D6">
        <w:t xml:space="preserve">1. Внести изменения в </w:t>
      </w:r>
      <w:r w:rsidR="009E4A77">
        <w:t>приложение</w:t>
      </w:r>
      <w:r w:rsidRPr="00B971D6">
        <w:t xml:space="preserve"> к постановлению администрации района от 02.12.2013 № 2542 «</w:t>
      </w:r>
      <w:r w:rsidRPr="00B971D6">
        <w:rPr>
          <w:bCs/>
        </w:rPr>
        <w:t>Об утверждении муниципальной программы «Профилактика правонарушений в сфере общественного порядка в</w:t>
      </w:r>
      <w:r w:rsidR="009E4A77">
        <w:rPr>
          <w:bCs/>
        </w:rPr>
        <w:t xml:space="preserve"> </w:t>
      </w:r>
      <w:r w:rsidRPr="00B971D6">
        <w:rPr>
          <w:bCs/>
        </w:rPr>
        <w:t>Нижневарто</w:t>
      </w:r>
      <w:r w:rsidRPr="00B971D6">
        <w:rPr>
          <w:bCs/>
        </w:rPr>
        <w:t>в</w:t>
      </w:r>
      <w:r w:rsidRPr="00B971D6">
        <w:rPr>
          <w:bCs/>
        </w:rPr>
        <w:t>ском районе на 2014–2017 годы»:</w:t>
      </w:r>
    </w:p>
    <w:p w:rsidR="00BF4F0B" w:rsidRPr="00BF4F0B" w:rsidRDefault="00B971D6" w:rsidP="00B971D6">
      <w:pPr>
        <w:ind w:firstLine="709"/>
        <w:jc w:val="both"/>
      </w:pPr>
      <w:r w:rsidRPr="00BF4F0B">
        <w:t xml:space="preserve">1.1. </w:t>
      </w:r>
      <w:r w:rsidR="009E4A77" w:rsidRPr="00BF4F0B">
        <w:t xml:space="preserve">Абзац 9 раздела </w:t>
      </w:r>
      <w:r w:rsidRPr="00BF4F0B">
        <w:t>III «Обобщенная характеристика программных мер</w:t>
      </w:r>
      <w:r w:rsidRPr="00BF4F0B">
        <w:t>о</w:t>
      </w:r>
      <w:r w:rsidRPr="00BF4F0B">
        <w:t>приятий» исключить</w:t>
      </w:r>
      <w:r w:rsidR="009E4A77" w:rsidRPr="00BF4F0B">
        <w:t>.</w:t>
      </w:r>
      <w:r w:rsidRPr="00BF4F0B">
        <w:t xml:space="preserve"> </w:t>
      </w:r>
    </w:p>
    <w:p w:rsidR="008558BD" w:rsidRDefault="00BF4F0B" w:rsidP="00B971D6">
      <w:pPr>
        <w:ind w:firstLine="709"/>
        <w:jc w:val="both"/>
      </w:pPr>
      <w:r w:rsidRPr="00BF4F0B">
        <w:t xml:space="preserve">1.2. </w:t>
      </w:r>
      <w:r w:rsidR="009E4A77" w:rsidRPr="00BF4F0B">
        <w:t xml:space="preserve">Абзац 14 раздела III «Обобщенная характеристика программных мероприятий» изложить в новой редакции: </w:t>
      </w:r>
    </w:p>
    <w:p w:rsidR="00B971D6" w:rsidRPr="00B971D6" w:rsidRDefault="00B971D6" w:rsidP="00B971D6">
      <w:pPr>
        <w:ind w:firstLine="709"/>
        <w:jc w:val="both"/>
      </w:pPr>
      <w:r w:rsidRPr="00BF4F0B">
        <w:t>«Создание условий деятельности народных дружин – направлено на материально-техническое обеспечение их деятельности, материальное стимул</w:t>
      </w:r>
      <w:r w:rsidRPr="00BF4F0B">
        <w:t>и</w:t>
      </w:r>
      <w:r w:rsidRPr="00BF4F0B">
        <w:lastRenderedPageBreak/>
        <w:t>рование, личное страхование народных</w:t>
      </w:r>
      <w:r w:rsidRPr="00B971D6">
        <w:t xml:space="preserve"> дружинников, участвующих в охране общественного порядка, пресечении преступлений и иных правонарушений</w:t>
      </w:r>
      <w:r w:rsidR="009E4A77">
        <w:t>.</w:t>
      </w:r>
      <w:r w:rsidRPr="00B971D6">
        <w:t>».</w:t>
      </w:r>
    </w:p>
    <w:p w:rsidR="00B971D6" w:rsidRPr="00B971D6" w:rsidRDefault="008558BD" w:rsidP="00B971D6">
      <w:pPr>
        <w:widowControl w:val="0"/>
        <w:tabs>
          <w:tab w:val="left" w:pos="142"/>
        </w:tabs>
        <w:autoSpaceDE w:val="0"/>
        <w:autoSpaceDN w:val="0"/>
        <w:adjustRightInd w:val="0"/>
        <w:ind w:firstLine="709"/>
        <w:jc w:val="both"/>
      </w:pPr>
      <w:r>
        <w:t>1.3</w:t>
      </w:r>
      <w:bookmarkStart w:id="0" w:name="_GoBack"/>
      <w:bookmarkEnd w:id="0"/>
      <w:r w:rsidR="00B971D6" w:rsidRPr="00B971D6">
        <w:t>. Приложение 2 к муниципальной программе изложить в новой редакции согласно прилож</w:t>
      </w:r>
      <w:r w:rsidR="00B971D6" w:rsidRPr="00B971D6">
        <w:t>е</w:t>
      </w:r>
      <w:r w:rsidR="00B971D6" w:rsidRPr="00B971D6">
        <w:t>нию.</w:t>
      </w:r>
    </w:p>
    <w:p w:rsidR="00B971D6" w:rsidRPr="00B971D6" w:rsidRDefault="00B971D6" w:rsidP="00B971D6">
      <w:pPr>
        <w:widowControl w:val="0"/>
        <w:tabs>
          <w:tab w:val="left" w:pos="142"/>
        </w:tabs>
        <w:autoSpaceDE w:val="0"/>
        <w:autoSpaceDN w:val="0"/>
        <w:adjustRightInd w:val="0"/>
        <w:ind w:firstLine="709"/>
        <w:jc w:val="both"/>
      </w:pPr>
    </w:p>
    <w:p w:rsidR="00B971D6" w:rsidRPr="00B971D6" w:rsidRDefault="00BF4F0B" w:rsidP="00B971D6">
      <w:pPr>
        <w:widowControl w:val="0"/>
        <w:autoSpaceDE w:val="0"/>
        <w:autoSpaceDN w:val="0"/>
        <w:adjustRightInd w:val="0"/>
        <w:ind w:firstLine="709"/>
        <w:jc w:val="both"/>
      </w:pPr>
      <w:r>
        <w:t>2. Службе</w:t>
      </w:r>
      <w:r w:rsidR="00B971D6" w:rsidRPr="00B971D6">
        <w:t xml:space="preserve">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w:t>
      </w:r>
      <w:r>
        <w:t xml:space="preserve">: </w:t>
      </w:r>
      <w:r w:rsidR="00B971D6" w:rsidRPr="00B971D6">
        <w:rPr>
          <w:lang w:val="en-US"/>
        </w:rPr>
        <w:t>www</w:t>
      </w:r>
      <w:r w:rsidR="00B971D6" w:rsidRPr="00B971D6">
        <w:t>.</w:t>
      </w:r>
      <w:r w:rsidR="00B971D6" w:rsidRPr="00B971D6">
        <w:rPr>
          <w:lang w:val="en-US"/>
        </w:rPr>
        <w:t>nvraion</w:t>
      </w:r>
      <w:r w:rsidR="00B971D6" w:rsidRPr="00B971D6">
        <w:t>.</w:t>
      </w:r>
      <w:r w:rsidR="00B971D6" w:rsidRPr="00B971D6">
        <w:rPr>
          <w:lang w:val="en-US"/>
        </w:rPr>
        <w:t>ru</w:t>
      </w:r>
      <w:r w:rsidR="00B971D6" w:rsidRPr="00B971D6">
        <w:t>.</w:t>
      </w:r>
    </w:p>
    <w:p w:rsidR="00B971D6" w:rsidRPr="00B971D6" w:rsidRDefault="00B971D6" w:rsidP="00B971D6">
      <w:pPr>
        <w:widowControl w:val="0"/>
        <w:autoSpaceDE w:val="0"/>
        <w:autoSpaceDN w:val="0"/>
        <w:adjustRightInd w:val="0"/>
        <w:ind w:firstLine="709"/>
        <w:jc w:val="both"/>
      </w:pPr>
    </w:p>
    <w:p w:rsidR="00B971D6" w:rsidRPr="00B971D6" w:rsidRDefault="00B971D6" w:rsidP="00B971D6">
      <w:pPr>
        <w:widowControl w:val="0"/>
        <w:autoSpaceDE w:val="0"/>
        <w:autoSpaceDN w:val="0"/>
        <w:adjustRightInd w:val="0"/>
        <w:ind w:firstLine="709"/>
        <w:jc w:val="both"/>
      </w:pPr>
      <w:r w:rsidRPr="00B971D6">
        <w:t>3. Постановление вступает в силу после его официального опубликования (обнародования).</w:t>
      </w:r>
    </w:p>
    <w:p w:rsidR="00B971D6" w:rsidRPr="00B971D6" w:rsidRDefault="00B971D6" w:rsidP="00B971D6">
      <w:pPr>
        <w:widowControl w:val="0"/>
        <w:autoSpaceDE w:val="0"/>
        <w:autoSpaceDN w:val="0"/>
        <w:adjustRightInd w:val="0"/>
        <w:ind w:firstLine="709"/>
        <w:jc w:val="both"/>
      </w:pPr>
    </w:p>
    <w:p w:rsidR="00B971D6" w:rsidRPr="00B971D6" w:rsidRDefault="00B971D6" w:rsidP="00B971D6">
      <w:pPr>
        <w:widowControl w:val="0"/>
        <w:autoSpaceDE w:val="0"/>
        <w:autoSpaceDN w:val="0"/>
        <w:adjustRightInd w:val="0"/>
        <w:ind w:firstLine="709"/>
        <w:jc w:val="both"/>
      </w:pPr>
      <w:r w:rsidRPr="00B971D6">
        <w:t>4. Контроль за выполнением постановления возложить на заместителя главы администрации ра</w:t>
      </w:r>
      <w:r w:rsidRPr="00B971D6">
        <w:t>й</w:t>
      </w:r>
      <w:r w:rsidRPr="00B971D6">
        <w:t>она по управлению делами У.П. Иванову.</w:t>
      </w:r>
    </w:p>
    <w:p w:rsidR="00B971D6" w:rsidRPr="00B971D6" w:rsidRDefault="00B971D6" w:rsidP="00B971D6">
      <w:pPr>
        <w:autoSpaceDE w:val="0"/>
        <w:autoSpaceDN w:val="0"/>
        <w:adjustRightInd w:val="0"/>
        <w:ind w:firstLine="709"/>
        <w:jc w:val="both"/>
      </w:pPr>
    </w:p>
    <w:p w:rsidR="00B971D6" w:rsidRPr="00B971D6" w:rsidRDefault="00B971D6" w:rsidP="00B971D6">
      <w:pPr>
        <w:tabs>
          <w:tab w:val="left" w:pos="142"/>
        </w:tabs>
        <w:autoSpaceDE w:val="0"/>
        <w:autoSpaceDN w:val="0"/>
        <w:adjustRightInd w:val="0"/>
        <w:ind w:firstLine="709"/>
        <w:jc w:val="both"/>
      </w:pPr>
    </w:p>
    <w:p w:rsidR="00B971D6" w:rsidRPr="00B971D6" w:rsidRDefault="00B971D6" w:rsidP="00B971D6">
      <w:pPr>
        <w:tabs>
          <w:tab w:val="left" w:pos="142"/>
        </w:tabs>
        <w:autoSpaceDE w:val="0"/>
        <w:autoSpaceDN w:val="0"/>
        <w:adjustRightInd w:val="0"/>
        <w:ind w:firstLine="709"/>
        <w:jc w:val="both"/>
      </w:pPr>
    </w:p>
    <w:p w:rsidR="00B971D6" w:rsidRPr="00B971D6" w:rsidRDefault="00B971D6" w:rsidP="00B971D6">
      <w:pPr>
        <w:jc w:val="both"/>
      </w:pPr>
      <w:r w:rsidRPr="00B971D6">
        <w:t xml:space="preserve">Глава администрации района                                   </w:t>
      </w:r>
      <w:r w:rsidR="008558BD">
        <w:t xml:space="preserve">     </w:t>
      </w:r>
      <w:r w:rsidRPr="00B971D6">
        <w:t xml:space="preserve">                    Б.А. Саломатин</w:t>
      </w:r>
    </w:p>
    <w:p w:rsidR="00B971D6" w:rsidRDefault="00B971D6" w:rsidP="00B971D6">
      <w:pPr>
        <w:ind w:firstLine="10206"/>
        <w:jc w:val="both"/>
      </w:pPr>
      <w:r w:rsidRPr="00B971D6">
        <w:t>П</w:t>
      </w: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pPr>
    </w:p>
    <w:p w:rsidR="00B971D6" w:rsidRDefault="00B971D6" w:rsidP="00B971D6">
      <w:pPr>
        <w:ind w:firstLine="10206"/>
        <w:jc w:val="both"/>
        <w:sectPr w:rsidR="00B971D6" w:rsidSect="00170E73">
          <w:headerReference w:type="default" r:id="rId9"/>
          <w:headerReference w:type="first" r:id="rId10"/>
          <w:pgSz w:w="11904" w:h="16836"/>
          <w:pgMar w:top="1134" w:right="567" w:bottom="851" w:left="1701" w:header="720" w:footer="720" w:gutter="0"/>
          <w:cols w:space="720"/>
          <w:titlePg/>
          <w:docGrid w:linePitch="326"/>
        </w:sectPr>
      </w:pPr>
    </w:p>
    <w:p w:rsidR="00B971D6" w:rsidRPr="00B971D6" w:rsidRDefault="00BF4F0B" w:rsidP="00B971D6">
      <w:pPr>
        <w:ind w:firstLine="10206"/>
        <w:jc w:val="both"/>
      </w:pPr>
      <w:r>
        <w:lastRenderedPageBreak/>
        <w:t>П</w:t>
      </w:r>
      <w:r w:rsidR="00B971D6" w:rsidRPr="00B971D6">
        <w:t>риложение к постановлению</w:t>
      </w:r>
    </w:p>
    <w:p w:rsidR="00B971D6" w:rsidRPr="00B971D6" w:rsidRDefault="00B971D6" w:rsidP="00B971D6">
      <w:pPr>
        <w:ind w:firstLine="10206"/>
      </w:pPr>
      <w:r w:rsidRPr="00B971D6">
        <w:t>администрации района</w:t>
      </w:r>
    </w:p>
    <w:p w:rsidR="00BF4F0B" w:rsidRDefault="00B971D6" w:rsidP="00B971D6">
      <w:pPr>
        <w:ind w:firstLine="10206"/>
      </w:pPr>
      <w:r w:rsidRPr="00B971D6">
        <w:t xml:space="preserve">от </w:t>
      </w:r>
      <w:r w:rsidR="00D05F1F">
        <w:t>26.03.2015</w:t>
      </w:r>
      <w:r w:rsidRPr="00B971D6">
        <w:t xml:space="preserve"> № </w:t>
      </w:r>
      <w:r w:rsidR="00D05F1F">
        <w:t>549</w:t>
      </w:r>
    </w:p>
    <w:p w:rsidR="00BF4F0B" w:rsidRDefault="00BF4F0B" w:rsidP="00B971D6">
      <w:pPr>
        <w:ind w:firstLine="10206"/>
      </w:pPr>
    </w:p>
    <w:p w:rsidR="00B971D6" w:rsidRPr="00B971D6" w:rsidRDefault="00B971D6" w:rsidP="0040018A">
      <w:pPr>
        <w:ind w:left="10206"/>
        <w:jc w:val="both"/>
      </w:pPr>
      <w:r w:rsidRPr="00B971D6">
        <w:t>«Приложение 2 к муниципальной программе «Профилактика прав</w:t>
      </w:r>
      <w:r w:rsidRPr="00B971D6">
        <w:t>о</w:t>
      </w:r>
      <w:r w:rsidRPr="00B971D6">
        <w:t>нарушений в сфере общес</w:t>
      </w:r>
      <w:r w:rsidRPr="00B971D6">
        <w:t>т</w:t>
      </w:r>
      <w:r w:rsidRPr="00B971D6">
        <w:t>венного поря</w:t>
      </w:r>
      <w:r w:rsidR="00BF4F0B">
        <w:t xml:space="preserve">дка в </w:t>
      </w:r>
      <w:r w:rsidRPr="00B971D6">
        <w:t xml:space="preserve">Нижневартовском районе на 2014–2017 годы» </w:t>
      </w:r>
    </w:p>
    <w:p w:rsidR="00B971D6" w:rsidRPr="00B971D6" w:rsidRDefault="00B971D6" w:rsidP="00B971D6">
      <w:pPr>
        <w:jc w:val="center"/>
        <w:rPr>
          <w:b/>
        </w:rPr>
      </w:pPr>
    </w:p>
    <w:p w:rsidR="00B971D6" w:rsidRPr="00B971D6" w:rsidRDefault="00B971D6" w:rsidP="00B971D6">
      <w:pPr>
        <w:jc w:val="center"/>
        <w:rPr>
          <w:b/>
        </w:rPr>
      </w:pPr>
    </w:p>
    <w:p w:rsidR="00B971D6" w:rsidRPr="00B971D6" w:rsidRDefault="00B971D6" w:rsidP="00B971D6">
      <w:pPr>
        <w:jc w:val="center"/>
        <w:rPr>
          <w:b/>
        </w:rPr>
      </w:pPr>
      <w:r w:rsidRPr="00B971D6">
        <w:rPr>
          <w:b/>
        </w:rPr>
        <w:t>Перечень программных мероприятий муниципальной программы</w:t>
      </w:r>
    </w:p>
    <w:p w:rsidR="00B971D6" w:rsidRPr="00B971D6" w:rsidRDefault="00B971D6" w:rsidP="00B971D6">
      <w:pPr>
        <w:jc w:val="center"/>
        <w:rPr>
          <w:b/>
        </w:rPr>
      </w:pPr>
      <w:r w:rsidRPr="00B971D6">
        <w:rPr>
          <w:b/>
        </w:rPr>
        <w:t>«Профилактика правонарушений в сфере общественного порядка в Нижневартовском районе</w:t>
      </w:r>
    </w:p>
    <w:p w:rsidR="00B971D6" w:rsidRPr="00B971D6" w:rsidRDefault="00B971D6" w:rsidP="00B971D6">
      <w:pPr>
        <w:jc w:val="center"/>
        <w:rPr>
          <w:b/>
        </w:rPr>
      </w:pPr>
      <w:r w:rsidRPr="00B971D6">
        <w:rPr>
          <w:b/>
        </w:rPr>
        <w:t>на 2014–2017 годы»</w:t>
      </w:r>
    </w:p>
    <w:p w:rsidR="00B971D6" w:rsidRPr="00B971D6" w:rsidRDefault="00B971D6" w:rsidP="00B971D6">
      <w:pPr>
        <w:jc w:val="center"/>
        <w:rPr>
          <w:b/>
        </w:rPr>
      </w:pPr>
    </w:p>
    <w:tbl>
      <w:tblPr>
        <w:tblpPr w:leftFromText="180" w:rightFromText="180" w:bottomFromText="200" w:vertAnchor="text" w:horzAnchor="margin" w:tblpXSpec="center" w:tblpY="1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3"/>
        <w:gridCol w:w="61"/>
        <w:gridCol w:w="3430"/>
        <w:gridCol w:w="33"/>
        <w:gridCol w:w="2673"/>
        <w:gridCol w:w="2073"/>
        <w:gridCol w:w="1230"/>
        <w:gridCol w:w="166"/>
        <w:gridCol w:w="24"/>
        <w:gridCol w:w="881"/>
        <w:gridCol w:w="272"/>
        <w:gridCol w:w="1177"/>
        <w:gridCol w:w="896"/>
        <w:gridCol w:w="50"/>
        <w:gridCol w:w="27"/>
        <w:gridCol w:w="1008"/>
      </w:tblGrid>
      <w:tr w:rsidR="00B971D6" w:rsidRPr="00BF4F0B" w:rsidTr="009E4A77">
        <w:trPr>
          <w:trHeight w:val="495"/>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w:t>
            </w:r>
          </w:p>
          <w:p w:rsidR="00B971D6" w:rsidRPr="00BF4F0B" w:rsidRDefault="00B971D6" w:rsidP="00B971D6">
            <w:pPr>
              <w:jc w:val="center"/>
              <w:rPr>
                <w:b/>
                <w:sz w:val="24"/>
                <w:szCs w:val="24"/>
              </w:rPr>
            </w:pPr>
            <w:r w:rsidRPr="00BF4F0B">
              <w:rPr>
                <w:b/>
                <w:sz w:val="24"/>
                <w:szCs w:val="24"/>
              </w:rPr>
              <w:t>п/п</w:t>
            </w: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Мероприятия</w:t>
            </w:r>
          </w:p>
          <w:p w:rsidR="00B971D6" w:rsidRPr="00BF4F0B" w:rsidRDefault="00B971D6" w:rsidP="00B971D6">
            <w:pPr>
              <w:jc w:val="center"/>
              <w:rPr>
                <w:b/>
                <w:sz w:val="24"/>
                <w:szCs w:val="24"/>
              </w:rPr>
            </w:pPr>
            <w:r w:rsidRPr="00BF4F0B">
              <w:rPr>
                <w:b/>
                <w:sz w:val="24"/>
                <w:szCs w:val="24"/>
              </w:rPr>
              <w:t xml:space="preserve">муниципальной </w:t>
            </w:r>
          </w:p>
          <w:p w:rsidR="00B971D6" w:rsidRPr="00BF4F0B" w:rsidRDefault="00B971D6" w:rsidP="00B971D6">
            <w:pPr>
              <w:jc w:val="center"/>
              <w:rPr>
                <w:b/>
                <w:sz w:val="24"/>
                <w:szCs w:val="24"/>
              </w:rPr>
            </w:pPr>
            <w:r w:rsidRPr="00BF4F0B">
              <w:rPr>
                <w:b/>
                <w:sz w:val="24"/>
                <w:szCs w:val="24"/>
              </w:rPr>
              <w:t>программы</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Ответственный</w:t>
            </w:r>
          </w:p>
          <w:p w:rsidR="00B971D6" w:rsidRPr="00BF4F0B" w:rsidRDefault="00B971D6" w:rsidP="00B971D6">
            <w:pPr>
              <w:jc w:val="center"/>
              <w:rPr>
                <w:b/>
                <w:sz w:val="24"/>
                <w:szCs w:val="24"/>
              </w:rPr>
            </w:pPr>
            <w:r w:rsidRPr="00BF4F0B">
              <w:rPr>
                <w:b/>
                <w:sz w:val="24"/>
                <w:szCs w:val="24"/>
              </w:rPr>
              <w:t>исполнитель/</w:t>
            </w:r>
          </w:p>
          <w:p w:rsidR="00B971D6" w:rsidRPr="00BF4F0B" w:rsidRDefault="00B971D6" w:rsidP="00B971D6">
            <w:pPr>
              <w:jc w:val="center"/>
              <w:rPr>
                <w:b/>
                <w:sz w:val="24"/>
                <w:szCs w:val="24"/>
              </w:rPr>
            </w:pPr>
            <w:r w:rsidRPr="00BF4F0B">
              <w:rPr>
                <w:b/>
                <w:sz w:val="24"/>
                <w:szCs w:val="24"/>
              </w:rPr>
              <w:t>соисполнитель</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Источники</w:t>
            </w:r>
          </w:p>
          <w:p w:rsidR="00B971D6" w:rsidRPr="00BF4F0B" w:rsidRDefault="00B971D6" w:rsidP="00B971D6">
            <w:pPr>
              <w:jc w:val="center"/>
              <w:rPr>
                <w:b/>
                <w:sz w:val="24"/>
                <w:szCs w:val="24"/>
              </w:rPr>
            </w:pPr>
            <w:r w:rsidRPr="00BF4F0B">
              <w:rPr>
                <w:b/>
                <w:sz w:val="24"/>
                <w:szCs w:val="24"/>
              </w:rPr>
              <w:t>финансирования</w:t>
            </w:r>
          </w:p>
        </w:tc>
        <w:tc>
          <w:tcPr>
            <w:tcW w:w="1939" w:type="pct"/>
            <w:gridSpan w:val="10"/>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Финансовые затраты</w:t>
            </w:r>
          </w:p>
          <w:p w:rsidR="00B971D6" w:rsidRPr="00BF4F0B" w:rsidRDefault="00B971D6" w:rsidP="00B971D6">
            <w:pPr>
              <w:jc w:val="center"/>
              <w:rPr>
                <w:b/>
                <w:sz w:val="24"/>
                <w:szCs w:val="24"/>
              </w:rPr>
            </w:pPr>
            <w:r w:rsidRPr="00BF4F0B">
              <w:rPr>
                <w:b/>
                <w:sz w:val="24"/>
                <w:szCs w:val="24"/>
              </w:rPr>
              <w:t>на реализацию</w:t>
            </w:r>
          </w:p>
          <w:p w:rsidR="00B971D6" w:rsidRPr="00BF4F0B" w:rsidRDefault="00B971D6" w:rsidP="00B971D6">
            <w:pPr>
              <w:jc w:val="center"/>
              <w:rPr>
                <w:b/>
                <w:sz w:val="24"/>
                <w:szCs w:val="24"/>
              </w:rPr>
            </w:pPr>
            <w:r w:rsidRPr="00BF4F0B">
              <w:rPr>
                <w:b/>
                <w:sz w:val="24"/>
                <w:szCs w:val="24"/>
              </w:rPr>
              <w:t>(тыс. рублей)</w:t>
            </w:r>
          </w:p>
        </w:tc>
      </w:tr>
      <w:tr w:rsidR="00B971D6" w:rsidRPr="00BF4F0B" w:rsidTr="009E4A77">
        <w:trPr>
          <w:trHeight w:val="300"/>
        </w:trPr>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48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всего</w:t>
            </w:r>
          </w:p>
        </w:tc>
        <w:tc>
          <w:tcPr>
            <w:tcW w:w="1458" w:type="pct"/>
            <w:gridSpan w:val="7"/>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в том числе:</w:t>
            </w:r>
          </w:p>
        </w:tc>
      </w:tr>
      <w:tr w:rsidR="00B971D6" w:rsidRPr="00BF4F0B" w:rsidTr="009E4A77">
        <w:trPr>
          <w:trHeight w:val="300"/>
        </w:trPr>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2014</w:t>
            </w:r>
          </w:p>
          <w:p w:rsidR="00B971D6" w:rsidRPr="00BF4F0B" w:rsidRDefault="00B971D6" w:rsidP="00B971D6">
            <w:pPr>
              <w:jc w:val="center"/>
              <w:rPr>
                <w:b/>
                <w:sz w:val="24"/>
                <w:szCs w:val="24"/>
              </w:rPr>
            </w:pPr>
            <w:r w:rsidRPr="00BF4F0B">
              <w:rPr>
                <w:b/>
                <w:sz w:val="24"/>
                <w:szCs w:val="24"/>
              </w:rPr>
              <w:t>год</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2015</w:t>
            </w:r>
          </w:p>
          <w:p w:rsidR="00B971D6" w:rsidRPr="00BF4F0B" w:rsidRDefault="00B971D6" w:rsidP="00B971D6">
            <w:pPr>
              <w:jc w:val="center"/>
              <w:rPr>
                <w:b/>
                <w:sz w:val="24"/>
                <w:szCs w:val="24"/>
              </w:rPr>
            </w:pPr>
            <w:r w:rsidRPr="00BF4F0B">
              <w:rPr>
                <w:b/>
                <w:sz w:val="24"/>
                <w:szCs w:val="24"/>
              </w:rPr>
              <w:t>год</w:t>
            </w:r>
          </w:p>
        </w:tc>
        <w:tc>
          <w:tcPr>
            <w:tcW w:w="32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2016</w:t>
            </w:r>
          </w:p>
          <w:p w:rsidR="00B971D6" w:rsidRPr="00BF4F0B" w:rsidRDefault="00B971D6" w:rsidP="00B971D6">
            <w:pPr>
              <w:jc w:val="center"/>
              <w:rPr>
                <w:b/>
                <w:sz w:val="24"/>
                <w:szCs w:val="24"/>
              </w:rPr>
            </w:pPr>
            <w:r w:rsidRPr="00BF4F0B">
              <w:rPr>
                <w:b/>
                <w:sz w:val="24"/>
                <w:szCs w:val="24"/>
              </w:rPr>
              <w:t>год</w:t>
            </w:r>
          </w:p>
        </w:tc>
        <w:tc>
          <w:tcPr>
            <w:tcW w:w="34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2017</w:t>
            </w:r>
          </w:p>
          <w:p w:rsidR="00B971D6" w:rsidRPr="00BF4F0B" w:rsidRDefault="00B971D6" w:rsidP="00B971D6">
            <w:pPr>
              <w:jc w:val="center"/>
              <w:rPr>
                <w:b/>
                <w:sz w:val="24"/>
                <w:szCs w:val="24"/>
              </w:rPr>
            </w:pPr>
            <w:r w:rsidRPr="00BF4F0B">
              <w:rPr>
                <w:b/>
                <w:sz w:val="24"/>
                <w:szCs w:val="24"/>
              </w:rPr>
              <w:t>год</w:t>
            </w:r>
          </w:p>
        </w:tc>
      </w:tr>
      <w:tr w:rsidR="00B971D6" w:rsidRPr="00BF4F0B" w:rsidTr="009E4A77">
        <w:trPr>
          <w:trHeight w:val="300"/>
        </w:trPr>
        <w:tc>
          <w:tcPr>
            <w:tcW w:w="265"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1</w:t>
            </w:r>
          </w:p>
        </w:tc>
        <w:tc>
          <w:tcPr>
            <w:tcW w:w="1191"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2</w:t>
            </w:r>
          </w:p>
        </w:tc>
        <w:tc>
          <w:tcPr>
            <w:tcW w:w="904"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3</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4</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5</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6</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7</w:t>
            </w:r>
          </w:p>
        </w:tc>
        <w:tc>
          <w:tcPr>
            <w:tcW w:w="32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8</w:t>
            </w:r>
          </w:p>
        </w:tc>
        <w:tc>
          <w:tcPr>
            <w:tcW w:w="34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9</w:t>
            </w:r>
          </w:p>
        </w:tc>
      </w:tr>
      <w:tr w:rsidR="00B971D6" w:rsidRPr="00BF4F0B" w:rsidTr="009E4A77">
        <w:trPr>
          <w:trHeight w:val="570"/>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Цель: 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tc>
      </w:tr>
      <w:tr w:rsidR="00B971D6" w:rsidRPr="00BF4F0B" w:rsidTr="009E4A77">
        <w:trPr>
          <w:trHeight w:val="320"/>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Задача 1. Нормативно-правовое и информационно-методическое обеспечение профилактики правонарушений</w:t>
            </w:r>
          </w:p>
        </w:tc>
      </w:tr>
      <w:tr w:rsidR="00B971D6" w:rsidRPr="00BF4F0B" w:rsidTr="00BF4F0B">
        <w:trPr>
          <w:trHeight w:val="264"/>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t>1.1.</w:t>
            </w: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Pr="00BF4F0B" w:rsidRDefault="00BF4F0B" w:rsidP="00B971D6">
            <w:pPr>
              <w:jc w:val="center"/>
              <w:rPr>
                <w:sz w:val="24"/>
                <w:szCs w:val="24"/>
              </w:rPr>
            </w:pP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Организация деятельности Межв</w:t>
            </w:r>
            <w:r w:rsidRPr="00BF4F0B">
              <w:rPr>
                <w:sz w:val="24"/>
                <w:szCs w:val="24"/>
              </w:rPr>
              <w:t>е</w:t>
            </w:r>
            <w:r w:rsidRPr="00BF4F0B">
              <w:rPr>
                <w:sz w:val="24"/>
                <w:szCs w:val="24"/>
              </w:rPr>
              <w:t xml:space="preserve">домственной комиссии </w:t>
            </w:r>
            <w:r w:rsidRPr="00BF4F0B">
              <w:rPr>
                <w:sz w:val="24"/>
                <w:szCs w:val="24"/>
              </w:rPr>
              <w:lastRenderedPageBreak/>
              <w:t>по профилактике правонаруш</w:t>
            </w:r>
            <w:r w:rsidRPr="00BF4F0B">
              <w:rPr>
                <w:sz w:val="24"/>
                <w:szCs w:val="24"/>
              </w:rPr>
              <w:t>е</w:t>
            </w:r>
            <w:r w:rsidRPr="00BF4F0B">
              <w:rPr>
                <w:sz w:val="24"/>
                <w:szCs w:val="24"/>
              </w:rPr>
              <w:t>ний в районе</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отдел по вопросам о</w:t>
            </w:r>
            <w:r w:rsidRPr="00BF4F0B">
              <w:rPr>
                <w:sz w:val="24"/>
                <w:szCs w:val="24"/>
              </w:rPr>
              <w:t>б</w:t>
            </w:r>
            <w:r w:rsidRPr="00BF4F0B">
              <w:rPr>
                <w:sz w:val="24"/>
                <w:szCs w:val="24"/>
              </w:rPr>
              <w:t>щественной безопасн</w:t>
            </w:r>
            <w:r w:rsidRPr="00BF4F0B">
              <w:rPr>
                <w:sz w:val="24"/>
                <w:szCs w:val="24"/>
              </w:rPr>
              <w:t>о</w:t>
            </w:r>
            <w:r w:rsidRPr="00BF4F0B">
              <w:rPr>
                <w:sz w:val="24"/>
                <w:szCs w:val="24"/>
              </w:rPr>
              <w:lastRenderedPageBreak/>
              <w:t>сти администрации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r w:rsidRPr="00BF4F0B">
              <w:rPr>
                <w:sz w:val="24"/>
                <w:szCs w:val="24"/>
              </w:rPr>
              <w:footnoteReference w:id="2"/>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BF4F0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автоно</w:t>
            </w:r>
            <w:r w:rsidRPr="00BF4F0B">
              <w:rPr>
                <w:sz w:val="24"/>
                <w:szCs w:val="24"/>
              </w:rPr>
              <w:t>м</w:t>
            </w:r>
            <w:r w:rsidRPr="00BF4F0B">
              <w:rPr>
                <w:sz w:val="24"/>
                <w:szCs w:val="24"/>
              </w:rPr>
              <w:lastRenderedPageBreak/>
              <w:t>ного округа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BF4F0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BF4F0B">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1279F0">
            <w:pPr>
              <w:jc w:val="center"/>
              <w:rPr>
                <w:sz w:val="24"/>
                <w:szCs w:val="24"/>
              </w:rPr>
            </w:pPr>
            <w:r w:rsidRPr="00BF4F0B">
              <w:rPr>
                <w:sz w:val="24"/>
                <w:szCs w:val="24"/>
              </w:rPr>
              <w:t>поселений</w:t>
            </w:r>
            <w:r w:rsidR="002F5B5C">
              <w:rPr>
                <w:sz w:val="24"/>
                <w:szCs w:val="24"/>
              </w:rPr>
              <w:t xml:space="preserve"> </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BF4F0B">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BF4F0B">
        <w:trPr>
          <w:trHeight w:val="465"/>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w:t>
            </w: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Разработка Положений о до</w:t>
            </w:r>
            <w:r w:rsidRPr="00BF4F0B">
              <w:rPr>
                <w:sz w:val="24"/>
                <w:szCs w:val="24"/>
              </w:rPr>
              <w:t>б</w:t>
            </w:r>
            <w:r w:rsidRPr="00BF4F0B">
              <w:rPr>
                <w:sz w:val="24"/>
                <w:szCs w:val="24"/>
              </w:rPr>
              <w:t>ровол</w:t>
            </w:r>
            <w:r w:rsidRPr="00BF4F0B">
              <w:rPr>
                <w:sz w:val="24"/>
                <w:szCs w:val="24"/>
              </w:rPr>
              <w:t>ь</w:t>
            </w:r>
            <w:r w:rsidRPr="00BF4F0B">
              <w:rPr>
                <w:sz w:val="24"/>
                <w:szCs w:val="24"/>
              </w:rPr>
              <w:t>ных народных дружинах по охране общественного п</w:t>
            </w:r>
            <w:r w:rsidRPr="00BF4F0B">
              <w:rPr>
                <w:sz w:val="24"/>
                <w:szCs w:val="24"/>
              </w:rPr>
              <w:t>о</w:t>
            </w:r>
            <w:r w:rsidRPr="00BF4F0B">
              <w:rPr>
                <w:sz w:val="24"/>
                <w:szCs w:val="24"/>
              </w:rPr>
              <w:t>рядка в поселениях Нижнева</w:t>
            </w:r>
            <w:r w:rsidRPr="00BF4F0B">
              <w:rPr>
                <w:sz w:val="24"/>
                <w:szCs w:val="24"/>
              </w:rPr>
              <w:t>р</w:t>
            </w:r>
            <w:r w:rsidRPr="00BF4F0B">
              <w:rPr>
                <w:sz w:val="24"/>
                <w:szCs w:val="24"/>
              </w:rPr>
              <w:t>товского района</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администрации горо</w:t>
            </w:r>
            <w:r w:rsidRPr="00BF4F0B">
              <w:rPr>
                <w:sz w:val="24"/>
                <w:szCs w:val="24"/>
              </w:rPr>
              <w:t>д</w:t>
            </w:r>
            <w:r w:rsidRPr="00BF4F0B">
              <w:rPr>
                <w:sz w:val="24"/>
                <w:szCs w:val="24"/>
              </w:rPr>
              <w:t>ских и сельских пос</w:t>
            </w:r>
            <w:r w:rsidRPr="00BF4F0B">
              <w:rPr>
                <w:sz w:val="24"/>
                <w:szCs w:val="24"/>
              </w:rPr>
              <w:t>е</w:t>
            </w:r>
            <w:r w:rsidRPr="00BF4F0B">
              <w:rPr>
                <w:sz w:val="24"/>
                <w:szCs w:val="24"/>
              </w:rPr>
              <w:t>лений района (по с</w:t>
            </w:r>
            <w:r w:rsidRPr="00BF4F0B">
              <w:rPr>
                <w:sz w:val="24"/>
                <w:szCs w:val="24"/>
              </w:rPr>
              <w:t>о</w:t>
            </w:r>
            <w:r w:rsidRPr="00BF4F0B">
              <w:rPr>
                <w:sz w:val="24"/>
                <w:szCs w:val="24"/>
              </w:rPr>
              <w:t>гласованию);</w:t>
            </w:r>
          </w:p>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36"/>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1.3.</w:t>
            </w: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Проведение семинаров, кру</w:t>
            </w:r>
            <w:r w:rsidRPr="00BF4F0B">
              <w:rPr>
                <w:sz w:val="24"/>
                <w:szCs w:val="24"/>
              </w:rPr>
              <w:t>г</w:t>
            </w:r>
            <w:r w:rsidRPr="00BF4F0B">
              <w:rPr>
                <w:sz w:val="24"/>
                <w:szCs w:val="24"/>
              </w:rPr>
              <w:t>лых ст</w:t>
            </w:r>
            <w:r w:rsidRPr="00BF4F0B">
              <w:rPr>
                <w:sz w:val="24"/>
                <w:szCs w:val="24"/>
              </w:rPr>
              <w:t>о</w:t>
            </w:r>
            <w:r w:rsidRPr="00BF4F0B">
              <w:rPr>
                <w:sz w:val="24"/>
                <w:szCs w:val="24"/>
              </w:rPr>
              <w:t>лов для представителей обществе</w:t>
            </w:r>
            <w:r w:rsidRPr="00BF4F0B">
              <w:rPr>
                <w:sz w:val="24"/>
                <w:szCs w:val="24"/>
              </w:rPr>
              <w:t>н</w:t>
            </w:r>
            <w:r w:rsidRPr="00BF4F0B">
              <w:rPr>
                <w:sz w:val="24"/>
                <w:szCs w:val="24"/>
              </w:rPr>
              <w:t>ных организаций, специалистов, з</w:t>
            </w:r>
            <w:r w:rsidRPr="00BF4F0B">
              <w:rPr>
                <w:sz w:val="24"/>
                <w:szCs w:val="24"/>
              </w:rPr>
              <w:t>а</w:t>
            </w:r>
            <w:r w:rsidRPr="00BF4F0B">
              <w:rPr>
                <w:sz w:val="24"/>
                <w:szCs w:val="24"/>
              </w:rPr>
              <w:t>нимающихся профилактикой правонаруш</w:t>
            </w:r>
            <w:r w:rsidRPr="00BF4F0B">
              <w:rPr>
                <w:sz w:val="24"/>
                <w:szCs w:val="24"/>
              </w:rPr>
              <w:t>е</w:t>
            </w:r>
            <w:r w:rsidRPr="00BF4F0B">
              <w:rPr>
                <w:sz w:val="24"/>
                <w:szCs w:val="24"/>
              </w:rPr>
              <w:t>ний</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админис</w:t>
            </w:r>
            <w:r w:rsidRPr="00BF4F0B">
              <w:rPr>
                <w:sz w:val="24"/>
                <w:szCs w:val="24"/>
              </w:rPr>
              <w:t>т</w:t>
            </w:r>
            <w:r w:rsidRPr="00BF4F0B">
              <w:rPr>
                <w:sz w:val="24"/>
                <w:szCs w:val="24"/>
              </w:rPr>
              <w:t xml:space="preserve">рации района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4"/>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t>1.4.</w:t>
            </w: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Pr="00BF4F0B" w:rsidRDefault="00BF4F0B" w:rsidP="00B971D6">
            <w:pPr>
              <w:jc w:val="center"/>
              <w:rPr>
                <w:sz w:val="24"/>
                <w:szCs w:val="24"/>
              </w:rPr>
            </w:pP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Размещение на офиц</w:t>
            </w:r>
            <w:r w:rsidRPr="00BF4F0B">
              <w:rPr>
                <w:sz w:val="24"/>
                <w:szCs w:val="24"/>
              </w:rPr>
              <w:t>и</w:t>
            </w:r>
            <w:r w:rsidRPr="00BF4F0B">
              <w:rPr>
                <w:sz w:val="24"/>
                <w:szCs w:val="24"/>
              </w:rPr>
              <w:t>альном веб-сайте администрации ра</w:t>
            </w:r>
            <w:r w:rsidRPr="00BF4F0B">
              <w:rPr>
                <w:sz w:val="24"/>
                <w:szCs w:val="24"/>
              </w:rPr>
              <w:t>й</w:t>
            </w:r>
            <w:r w:rsidRPr="00BF4F0B">
              <w:rPr>
                <w:sz w:val="24"/>
                <w:szCs w:val="24"/>
              </w:rPr>
              <w:t>она информации о ходе реал</w:t>
            </w:r>
            <w:r w:rsidRPr="00BF4F0B">
              <w:rPr>
                <w:sz w:val="24"/>
                <w:szCs w:val="24"/>
              </w:rPr>
              <w:t>и</w:t>
            </w:r>
            <w:r w:rsidRPr="00BF4F0B">
              <w:rPr>
                <w:sz w:val="24"/>
                <w:szCs w:val="24"/>
              </w:rPr>
              <w:t>зации мероприятий муниц</w:t>
            </w:r>
            <w:r w:rsidRPr="00BF4F0B">
              <w:rPr>
                <w:sz w:val="24"/>
                <w:szCs w:val="24"/>
              </w:rPr>
              <w:t>и</w:t>
            </w:r>
            <w:r w:rsidRPr="00BF4F0B">
              <w:rPr>
                <w:sz w:val="24"/>
                <w:szCs w:val="24"/>
              </w:rPr>
              <w:lastRenderedPageBreak/>
              <w:t>пальной программы, в том чи</w:t>
            </w:r>
            <w:r w:rsidRPr="00BF4F0B">
              <w:rPr>
                <w:sz w:val="24"/>
                <w:szCs w:val="24"/>
              </w:rPr>
              <w:t>с</w:t>
            </w:r>
            <w:r w:rsidRPr="00BF4F0B">
              <w:rPr>
                <w:sz w:val="24"/>
                <w:szCs w:val="24"/>
              </w:rPr>
              <w:t>ле о деятельности Межведо</w:t>
            </w:r>
            <w:r w:rsidRPr="00BF4F0B">
              <w:rPr>
                <w:sz w:val="24"/>
                <w:szCs w:val="24"/>
              </w:rPr>
              <w:t>м</w:t>
            </w:r>
            <w:r w:rsidRPr="00BF4F0B">
              <w:rPr>
                <w:sz w:val="24"/>
                <w:szCs w:val="24"/>
              </w:rPr>
              <w:t>ственной комиссии по проф</w:t>
            </w:r>
            <w:r w:rsidRPr="00BF4F0B">
              <w:rPr>
                <w:sz w:val="24"/>
                <w:szCs w:val="24"/>
              </w:rPr>
              <w:t>и</w:t>
            </w:r>
            <w:r w:rsidRPr="00BF4F0B">
              <w:rPr>
                <w:sz w:val="24"/>
                <w:szCs w:val="24"/>
              </w:rPr>
              <w:t>лактике правонарушений в ра</w:t>
            </w:r>
            <w:r w:rsidRPr="00BF4F0B">
              <w:rPr>
                <w:sz w:val="24"/>
                <w:szCs w:val="24"/>
              </w:rPr>
              <w:t>й</w:t>
            </w:r>
            <w:r w:rsidRPr="00BF4F0B">
              <w:rPr>
                <w:sz w:val="24"/>
                <w:szCs w:val="24"/>
              </w:rPr>
              <w:t>оне, методич</w:t>
            </w:r>
            <w:r w:rsidRPr="00BF4F0B">
              <w:rPr>
                <w:sz w:val="24"/>
                <w:szCs w:val="24"/>
              </w:rPr>
              <w:t>е</w:t>
            </w:r>
            <w:r w:rsidRPr="00BF4F0B">
              <w:rPr>
                <w:sz w:val="24"/>
                <w:szCs w:val="24"/>
              </w:rPr>
              <w:t>ских материалов в сфере профилактики правон</w:t>
            </w:r>
            <w:r w:rsidRPr="00BF4F0B">
              <w:rPr>
                <w:sz w:val="24"/>
                <w:szCs w:val="24"/>
              </w:rPr>
              <w:t>а</w:t>
            </w:r>
            <w:r w:rsidRPr="00BF4F0B">
              <w:rPr>
                <w:sz w:val="24"/>
                <w:szCs w:val="24"/>
              </w:rPr>
              <w:t>рушений</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отдел по вопросам о</w:t>
            </w:r>
            <w:r w:rsidRPr="00BF4F0B">
              <w:rPr>
                <w:sz w:val="24"/>
                <w:szCs w:val="24"/>
              </w:rPr>
              <w:t>б</w:t>
            </w:r>
            <w:r w:rsidRPr="00BF4F0B">
              <w:rPr>
                <w:sz w:val="24"/>
                <w:szCs w:val="24"/>
              </w:rPr>
              <w:t>щественной безопасн</w:t>
            </w:r>
            <w:r w:rsidRPr="00BF4F0B">
              <w:rPr>
                <w:sz w:val="24"/>
                <w:szCs w:val="24"/>
              </w:rPr>
              <w:t>о</w:t>
            </w:r>
            <w:r w:rsidRPr="00BF4F0B">
              <w:rPr>
                <w:sz w:val="24"/>
                <w:szCs w:val="24"/>
              </w:rPr>
              <w:t>сти администрации района;</w:t>
            </w:r>
          </w:p>
          <w:p w:rsidR="00B971D6" w:rsidRPr="00BF4F0B" w:rsidRDefault="00B971D6" w:rsidP="00B971D6">
            <w:pPr>
              <w:jc w:val="both"/>
              <w:rPr>
                <w:sz w:val="24"/>
                <w:szCs w:val="24"/>
              </w:rPr>
            </w:pPr>
            <w:r w:rsidRPr="00BF4F0B">
              <w:rPr>
                <w:sz w:val="24"/>
                <w:szCs w:val="24"/>
              </w:rPr>
              <w:lastRenderedPageBreak/>
              <w:t>пресс-служба админ</w:t>
            </w:r>
            <w:r w:rsidRPr="00BF4F0B">
              <w:rPr>
                <w:sz w:val="24"/>
                <w:szCs w:val="24"/>
              </w:rPr>
              <w:t>и</w:t>
            </w:r>
            <w:r w:rsidRPr="00BF4F0B">
              <w:rPr>
                <w:sz w:val="24"/>
                <w:szCs w:val="24"/>
              </w:rPr>
              <w:t>стр</w:t>
            </w:r>
            <w:r w:rsidRPr="00BF4F0B">
              <w:rPr>
                <w:sz w:val="24"/>
                <w:szCs w:val="24"/>
              </w:rPr>
              <w:t>а</w:t>
            </w:r>
            <w:r w:rsidRPr="00BF4F0B">
              <w:rPr>
                <w:sz w:val="24"/>
                <w:szCs w:val="24"/>
              </w:rPr>
              <w:t xml:space="preserve">ции района; </w:t>
            </w:r>
          </w:p>
          <w:p w:rsidR="00B971D6" w:rsidRPr="00BF4F0B" w:rsidRDefault="00B971D6" w:rsidP="00B971D6">
            <w:pPr>
              <w:jc w:val="both"/>
              <w:rPr>
                <w:sz w:val="24"/>
                <w:szCs w:val="24"/>
              </w:rPr>
            </w:pPr>
            <w:r w:rsidRPr="00BF4F0B">
              <w:rPr>
                <w:sz w:val="24"/>
                <w:szCs w:val="24"/>
              </w:rPr>
              <w:t>отдел по информатиз</w:t>
            </w:r>
            <w:r w:rsidRPr="00BF4F0B">
              <w:rPr>
                <w:sz w:val="24"/>
                <w:szCs w:val="24"/>
              </w:rPr>
              <w:t>а</w:t>
            </w:r>
            <w:r w:rsidRPr="00BF4F0B">
              <w:rPr>
                <w:sz w:val="24"/>
                <w:szCs w:val="24"/>
              </w:rPr>
              <w:t>ции и сетевым ресу</w:t>
            </w:r>
            <w:r w:rsidRPr="00BF4F0B">
              <w:rPr>
                <w:sz w:val="24"/>
                <w:szCs w:val="24"/>
              </w:rPr>
              <w:t>р</w:t>
            </w:r>
            <w:r w:rsidRPr="00BF4F0B">
              <w:rPr>
                <w:sz w:val="24"/>
                <w:szCs w:val="24"/>
              </w:rPr>
              <w:t>сам администрации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8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5"/>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1.5.</w:t>
            </w:r>
          </w:p>
        </w:tc>
        <w:tc>
          <w:tcPr>
            <w:tcW w:w="1191"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Информирование граждан о способах и средствах прав</w:t>
            </w:r>
            <w:r w:rsidRPr="00BF4F0B">
              <w:rPr>
                <w:sz w:val="24"/>
                <w:szCs w:val="24"/>
              </w:rPr>
              <w:t>о</w:t>
            </w:r>
            <w:r w:rsidRPr="00BF4F0B">
              <w:rPr>
                <w:sz w:val="24"/>
                <w:szCs w:val="24"/>
              </w:rPr>
              <w:t>мерной защиты от преступных и иных посягательств через средства массовой информ</w:t>
            </w:r>
            <w:r w:rsidRPr="00BF4F0B">
              <w:rPr>
                <w:sz w:val="24"/>
                <w:szCs w:val="24"/>
              </w:rPr>
              <w:t>а</w:t>
            </w:r>
            <w:r w:rsidRPr="00BF4F0B">
              <w:rPr>
                <w:sz w:val="24"/>
                <w:szCs w:val="24"/>
              </w:rPr>
              <w:t>ции</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 xml:space="preserve">нию); </w:t>
            </w:r>
          </w:p>
          <w:p w:rsidR="00B971D6" w:rsidRPr="00BF4F0B" w:rsidRDefault="00B971D6" w:rsidP="00B971D6">
            <w:pPr>
              <w:jc w:val="both"/>
              <w:rPr>
                <w:sz w:val="24"/>
                <w:szCs w:val="24"/>
              </w:rPr>
            </w:pPr>
            <w:r w:rsidRPr="00BF4F0B">
              <w:rPr>
                <w:sz w:val="24"/>
                <w:szCs w:val="24"/>
              </w:rPr>
              <w:t>пресс-служба админ</w:t>
            </w:r>
            <w:r w:rsidRPr="00BF4F0B">
              <w:rPr>
                <w:sz w:val="24"/>
                <w:szCs w:val="24"/>
              </w:rPr>
              <w:t>и</w:t>
            </w:r>
            <w:r w:rsidRPr="00BF4F0B">
              <w:rPr>
                <w:sz w:val="24"/>
                <w:szCs w:val="24"/>
              </w:rPr>
              <w:t>стр</w:t>
            </w:r>
            <w:r w:rsidRPr="00BF4F0B">
              <w:rPr>
                <w:sz w:val="24"/>
                <w:szCs w:val="24"/>
              </w:rPr>
              <w:t>а</w:t>
            </w:r>
            <w:r w:rsidRPr="00BF4F0B">
              <w:rPr>
                <w:sz w:val="24"/>
                <w:szCs w:val="24"/>
              </w:rPr>
              <w:t>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0"/>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Итого по задаче 1</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tcPr>
          <w:p w:rsidR="00B971D6" w:rsidRPr="00BF4F0B" w:rsidRDefault="00B971D6" w:rsidP="00B971D6">
            <w:pPr>
              <w:jc w:val="center"/>
              <w:rPr>
                <w:sz w:val="24"/>
                <w:szCs w:val="24"/>
              </w:rPr>
            </w:pPr>
          </w:p>
        </w:tc>
      </w:tr>
      <w:tr w:rsidR="00B971D6" w:rsidRPr="00BF4F0B" w:rsidTr="009E4A77">
        <w:trPr>
          <w:trHeight w:val="63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tcPr>
          <w:p w:rsidR="00B971D6" w:rsidRPr="00BF4F0B" w:rsidRDefault="00B971D6" w:rsidP="00B971D6">
            <w:pPr>
              <w:jc w:val="center"/>
              <w:rPr>
                <w:sz w:val="24"/>
                <w:szCs w:val="24"/>
              </w:rPr>
            </w:pPr>
          </w:p>
        </w:tc>
      </w:tr>
      <w:tr w:rsidR="00B971D6" w:rsidRPr="00BF4F0B" w:rsidTr="009E4A77">
        <w:trPr>
          <w:trHeight w:val="27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37"/>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63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94"/>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 xml:space="preserve">Задача 2. Профилактика правонарушений в Нижневартовском районе и вовлечение общественности и общественных </w:t>
            </w:r>
          </w:p>
          <w:p w:rsidR="00B971D6" w:rsidRPr="00BF4F0B" w:rsidRDefault="00B971D6" w:rsidP="00B971D6">
            <w:pPr>
              <w:jc w:val="center"/>
              <w:rPr>
                <w:b/>
                <w:sz w:val="24"/>
                <w:szCs w:val="24"/>
              </w:rPr>
            </w:pPr>
            <w:r w:rsidRPr="00BF4F0B">
              <w:rPr>
                <w:b/>
                <w:sz w:val="24"/>
                <w:szCs w:val="24"/>
              </w:rPr>
              <w:t>формирований в сфере охраны общественного порядка в предупреждение правонарушений</w:t>
            </w:r>
          </w:p>
        </w:tc>
      </w:tr>
      <w:tr w:rsidR="00B971D6" w:rsidRPr="00BF4F0B" w:rsidTr="009E4A77">
        <w:trPr>
          <w:trHeight w:val="142"/>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t>2.1.</w:t>
            </w: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Pr="00BF4F0B" w:rsidRDefault="00BF4F0B" w:rsidP="00B971D6">
            <w:pPr>
              <w:jc w:val="center"/>
              <w:rPr>
                <w:sz w:val="24"/>
                <w:szCs w:val="24"/>
              </w:rPr>
            </w:pP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lastRenderedPageBreak/>
              <w:t>Проведение мероприятий, н</w:t>
            </w:r>
            <w:r w:rsidRPr="00BF4F0B">
              <w:rPr>
                <w:sz w:val="24"/>
                <w:szCs w:val="24"/>
              </w:rPr>
              <w:t>а</w:t>
            </w:r>
            <w:r w:rsidRPr="00BF4F0B">
              <w:rPr>
                <w:sz w:val="24"/>
                <w:szCs w:val="24"/>
              </w:rPr>
              <w:t>правленных на предупрежд</w:t>
            </w:r>
            <w:r w:rsidRPr="00BF4F0B">
              <w:rPr>
                <w:sz w:val="24"/>
                <w:szCs w:val="24"/>
              </w:rPr>
              <w:t>е</w:t>
            </w:r>
            <w:r w:rsidRPr="00BF4F0B">
              <w:rPr>
                <w:sz w:val="24"/>
                <w:szCs w:val="24"/>
              </w:rPr>
              <w:t>ние и прес</w:t>
            </w:r>
            <w:r w:rsidRPr="00BF4F0B">
              <w:rPr>
                <w:sz w:val="24"/>
                <w:szCs w:val="24"/>
              </w:rPr>
              <w:t>е</w:t>
            </w:r>
            <w:r w:rsidRPr="00BF4F0B">
              <w:rPr>
                <w:sz w:val="24"/>
                <w:szCs w:val="24"/>
              </w:rPr>
              <w:t>чение незаконной продажи алкогольной проду</w:t>
            </w:r>
            <w:r w:rsidRPr="00BF4F0B">
              <w:rPr>
                <w:sz w:val="24"/>
                <w:szCs w:val="24"/>
              </w:rPr>
              <w:t>к</w:t>
            </w:r>
            <w:r w:rsidRPr="00BF4F0B">
              <w:rPr>
                <w:sz w:val="24"/>
                <w:szCs w:val="24"/>
              </w:rPr>
              <w:t>ции на территории ра</w:t>
            </w:r>
            <w:r w:rsidRPr="00BF4F0B">
              <w:rPr>
                <w:sz w:val="24"/>
                <w:szCs w:val="24"/>
              </w:rPr>
              <w:t>й</w:t>
            </w:r>
            <w:r w:rsidRPr="00BF4F0B">
              <w:rPr>
                <w:sz w:val="24"/>
                <w:szCs w:val="24"/>
              </w:rPr>
              <w:t>она</w:t>
            </w: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Pr="00BF4F0B" w:rsidRDefault="00BF4F0B" w:rsidP="00B971D6">
            <w:pPr>
              <w:jc w:val="both"/>
              <w:rPr>
                <w:sz w:val="24"/>
                <w:szCs w:val="24"/>
              </w:rPr>
            </w:pP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lastRenderedPageBreak/>
              <w:t>нию);</w:t>
            </w:r>
          </w:p>
          <w:p w:rsidR="00B971D6" w:rsidRPr="00BF4F0B" w:rsidRDefault="00B971D6" w:rsidP="00B971D6">
            <w:pPr>
              <w:jc w:val="both"/>
              <w:rPr>
                <w:sz w:val="24"/>
                <w:szCs w:val="24"/>
              </w:rPr>
            </w:pPr>
            <w:r w:rsidRPr="00BF4F0B">
              <w:rPr>
                <w:sz w:val="24"/>
                <w:szCs w:val="24"/>
              </w:rPr>
              <w:t>отдел потребительского рынка и защиты прав потребителей админ</w:t>
            </w:r>
            <w:r w:rsidRPr="00BF4F0B">
              <w:rPr>
                <w:sz w:val="24"/>
                <w:szCs w:val="24"/>
              </w:rPr>
              <w:t>и</w:t>
            </w:r>
            <w:r w:rsidRPr="00BF4F0B">
              <w:rPr>
                <w:sz w:val="24"/>
                <w:szCs w:val="24"/>
              </w:rPr>
              <w:t>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7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32"/>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Организация работы Советов проф</w:t>
            </w:r>
            <w:r w:rsidRPr="00BF4F0B">
              <w:rPr>
                <w:sz w:val="24"/>
                <w:szCs w:val="24"/>
              </w:rPr>
              <w:t>и</w:t>
            </w:r>
            <w:r w:rsidRPr="00BF4F0B">
              <w:rPr>
                <w:sz w:val="24"/>
                <w:szCs w:val="24"/>
              </w:rPr>
              <w:t>лактики по социальной адаптации лиц, склонных к с</w:t>
            </w:r>
            <w:r w:rsidRPr="00BF4F0B">
              <w:rPr>
                <w:sz w:val="24"/>
                <w:szCs w:val="24"/>
              </w:rPr>
              <w:t>о</w:t>
            </w:r>
            <w:r w:rsidRPr="00BF4F0B">
              <w:rPr>
                <w:sz w:val="24"/>
                <w:szCs w:val="24"/>
              </w:rPr>
              <w:t>вершению преступлений и а</w:t>
            </w:r>
            <w:r w:rsidRPr="00BF4F0B">
              <w:rPr>
                <w:sz w:val="24"/>
                <w:szCs w:val="24"/>
              </w:rPr>
              <w:t>д</w:t>
            </w:r>
            <w:r w:rsidRPr="00BF4F0B">
              <w:rPr>
                <w:sz w:val="24"/>
                <w:szCs w:val="24"/>
              </w:rPr>
              <w:t>министративных правонаруш</w:t>
            </w:r>
            <w:r w:rsidRPr="00BF4F0B">
              <w:rPr>
                <w:sz w:val="24"/>
                <w:szCs w:val="24"/>
              </w:rPr>
              <w:t>е</w:t>
            </w:r>
            <w:r w:rsidRPr="00BF4F0B">
              <w:rPr>
                <w:sz w:val="24"/>
                <w:szCs w:val="24"/>
              </w:rPr>
              <w:t>ний, при администрациях г</w:t>
            </w:r>
            <w:r w:rsidRPr="00BF4F0B">
              <w:rPr>
                <w:sz w:val="24"/>
                <w:szCs w:val="24"/>
              </w:rPr>
              <w:t>о</w:t>
            </w:r>
            <w:r w:rsidRPr="00BF4F0B">
              <w:rPr>
                <w:sz w:val="24"/>
                <w:szCs w:val="24"/>
              </w:rPr>
              <w:t xml:space="preserve">родских и сельских поселений района </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нию);</w:t>
            </w:r>
          </w:p>
          <w:p w:rsidR="00B971D6" w:rsidRPr="00BF4F0B" w:rsidRDefault="00B971D6" w:rsidP="00B971D6">
            <w:pPr>
              <w:jc w:val="both"/>
              <w:rPr>
                <w:sz w:val="24"/>
                <w:szCs w:val="24"/>
              </w:rPr>
            </w:pPr>
            <w:r w:rsidRPr="00BF4F0B">
              <w:rPr>
                <w:sz w:val="24"/>
                <w:szCs w:val="24"/>
              </w:rPr>
              <w:t>администрации горо</w:t>
            </w:r>
            <w:r w:rsidRPr="00BF4F0B">
              <w:rPr>
                <w:sz w:val="24"/>
                <w:szCs w:val="24"/>
              </w:rPr>
              <w:t>д</w:t>
            </w:r>
            <w:r w:rsidRPr="00BF4F0B">
              <w:rPr>
                <w:sz w:val="24"/>
                <w:szCs w:val="24"/>
              </w:rPr>
              <w:t>ских и сельских пос</w:t>
            </w:r>
            <w:r w:rsidRPr="00BF4F0B">
              <w:rPr>
                <w:sz w:val="24"/>
                <w:szCs w:val="24"/>
              </w:rPr>
              <w:t>е</w:t>
            </w:r>
            <w:r w:rsidRPr="00BF4F0B">
              <w:rPr>
                <w:sz w:val="24"/>
                <w:szCs w:val="24"/>
              </w:rPr>
              <w:t>лений района (по согл</w:t>
            </w:r>
            <w:r w:rsidRPr="00BF4F0B">
              <w:rPr>
                <w:sz w:val="24"/>
                <w:szCs w:val="24"/>
              </w:rPr>
              <w:t>а</w:t>
            </w:r>
            <w:r w:rsidRPr="00BF4F0B">
              <w:rPr>
                <w:sz w:val="24"/>
                <w:szCs w:val="24"/>
              </w:rPr>
              <w:t>сованию)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57"/>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2.3.</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Привлечение населения района различных возрастных и соц</w:t>
            </w:r>
            <w:r w:rsidRPr="00BF4F0B">
              <w:rPr>
                <w:sz w:val="24"/>
                <w:szCs w:val="24"/>
              </w:rPr>
              <w:t>и</w:t>
            </w:r>
            <w:r w:rsidRPr="00BF4F0B">
              <w:rPr>
                <w:sz w:val="24"/>
                <w:szCs w:val="24"/>
              </w:rPr>
              <w:t>альных групп к участию в де</w:t>
            </w:r>
            <w:r w:rsidRPr="00BF4F0B">
              <w:rPr>
                <w:sz w:val="24"/>
                <w:szCs w:val="24"/>
              </w:rPr>
              <w:t>я</w:t>
            </w:r>
            <w:r w:rsidRPr="00BF4F0B">
              <w:rPr>
                <w:sz w:val="24"/>
                <w:szCs w:val="24"/>
              </w:rPr>
              <w:t>тельности добровольных общ</w:t>
            </w:r>
            <w:r w:rsidRPr="00BF4F0B">
              <w:rPr>
                <w:sz w:val="24"/>
                <w:szCs w:val="24"/>
              </w:rPr>
              <w:t>е</w:t>
            </w:r>
            <w:r w:rsidRPr="00BF4F0B">
              <w:rPr>
                <w:sz w:val="24"/>
                <w:szCs w:val="24"/>
              </w:rPr>
              <w:t>ственных формирований в сф</w:t>
            </w:r>
            <w:r w:rsidRPr="00BF4F0B">
              <w:rPr>
                <w:sz w:val="24"/>
                <w:szCs w:val="24"/>
              </w:rPr>
              <w:t>е</w:t>
            </w:r>
            <w:r w:rsidRPr="00BF4F0B">
              <w:rPr>
                <w:sz w:val="24"/>
                <w:szCs w:val="24"/>
              </w:rPr>
              <w:t>ре охраны общественного п</w:t>
            </w:r>
            <w:r w:rsidRPr="00BF4F0B">
              <w:rPr>
                <w:sz w:val="24"/>
                <w:szCs w:val="24"/>
              </w:rPr>
              <w:t>о</w:t>
            </w:r>
            <w:r w:rsidRPr="00BF4F0B">
              <w:rPr>
                <w:sz w:val="24"/>
                <w:szCs w:val="24"/>
              </w:rPr>
              <w:t>рядка:</w:t>
            </w:r>
          </w:p>
          <w:p w:rsidR="00B971D6" w:rsidRPr="00BF4F0B" w:rsidRDefault="00B971D6" w:rsidP="00B971D6">
            <w:pPr>
              <w:jc w:val="both"/>
              <w:rPr>
                <w:sz w:val="24"/>
                <w:szCs w:val="24"/>
              </w:rPr>
            </w:pPr>
            <w:r w:rsidRPr="00BF4F0B">
              <w:rPr>
                <w:sz w:val="24"/>
                <w:szCs w:val="24"/>
              </w:rPr>
              <w:t>народных дружин;</w:t>
            </w:r>
          </w:p>
          <w:p w:rsidR="00B971D6" w:rsidRPr="00BF4F0B" w:rsidRDefault="00B971D6" w:rsidP="00B971D6">
            <w:pPr>
              <w:jc w:val="both"/>
              <w:rPr>
                <w:sz w:val="24"/>
                <w:szCs w:val="24"/>
              </w:rPr>
            </w:pPr>
            <w:r w:rsidRPr="00BF4F0B">
              <w:rPr>
                <w:sz w:val="24"/>
                <w:szCs w:val="24"/>
              </w:rPr>
              <w:t>родительских патрулей;</w:t>
            </w:r>
          </w:p>
          <w:p w:rsidR="00B971D6" w:rsidRPr="00BF4F0B" w:rsidRDefault="00B971D6" w:rsidP="00B971D6">
            <w:pPr>
              <w:jc w:val="both"/>
              <w:rPr>
                <w:sz w:val="24"/>
                <w:szCs w:val="24"/>
              </w:rPr>
            </w:pPr>
            <w:r w:rsidRPr="00BF4F0B">
              <w:rPr>
                <w:sz w:val="24"/>
                <w:szCs w:val="24"/>
              </w:rPr>
              <w:t>отрядов юных инспекторов д</w:t>
            </w:r>
            <w:r w:rsidRPr="00BF4F0B">
              <w:rPr>
                <w:sz w:val="24"/>
                <w:szCs w:val="24"/>
              </w:rPr>
              <w:t>о</w:t>
            </w:r>
            <w:r w:rsidRPr="00BF4F0B">
              <w:rPr>
                <w:sz w:val="24"/>
                <w:szCs w:val="24"/>
              </w:rPr>
              <w:t>рожн</w:t>
            </w:r>
            <w:r w:rsidRPr="00BF4F0B">
              <w:rPr>
                <w:sz w:val="24"/>
                <w:szCs w:val="24"/>
              </w:rPr>
              <w:t>о</w:t>
            </w:r>
            <w:r w:rsidRPr="00BF4F0B">
              <w:rPr>
                <w:sz w:val="24"/>
                <w:szCs w:val="24"/>
              </w:rPr>
              <w:t>го движения</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 xml:space="preserve">нию); </w:t>
            </w:r>
          </w:p>
          <w:p w:rsidR="00B971D6" w:rsidRPr="00BF4F0B" w:rsidRDefault="00B971D6" w:rsidP="00B971D6">
            <w:pPr>
              <w:jc w:val="both"/>
              <w:rPr>
                <w:sz w:val="24"/>
                <w:szCs w:val="24"/>
              </w:rPr>
            </w:pPr>
            <w:r w:rsidRPr="00BF4F0B">
              <w:rPr>
                <w:sz w:val="24"/>
                <w:szCs w:val="24"/>
              </w:rPr>
              <w:t>администрации горо</w:t>
            </w:r>
            <w:r w:rsidRPr="00BF4F0B">
              <w:rPr>
                <w:sz w:val="24"/>
                <w:szCs w:val="24"/>
              </w:rPr>
              <w:t>д</w:t>
            </w:r>
            <w:r w:rsidRPr="00BF4F0B">
              <w:rPr>
                <w:sz w:val="24"/>
                <w:szCs w:val="24"/>
              </w:rPr>
              <w:t>ских и сельских пос</w:t>
            </w:r>
            <w:r w:rsidRPr="00BF4F0B">
              <w:rPr>
                <w:sz w:val="24"/>
                <w:szCs w:val="24"/>
              </w:rPr>
              <w:t>е</w:t>
            </w:r>
            <w:r w:rsidRPr="00BF4F0B">
              <w:rPr>
                <w:sz w:val="24"/>
                <w:szCs w:val="24"/>
              </w:rPr>
              <w:t>лений района (по согл</w:t>
            </w:r>
            <w:r w:rsidRPr="00BF4F0B">
              <w:rPr>
                <w:sz w:val="24"/>
                <w:szCs w:val="24"/>
              </w:rPr>
              <w:t>а</w:t>
            </w:r>
            <w:r w:rsidRPr="00BF4F0B">
              <w:rPr>
                <w:sz w:val="24"/>
                <w:szCs w:val="24"/>
              </w:rPr>
              <w:t>сованию);</w:t>
            </w:r>
          </w:p>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7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3"/>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t>2.4.</w:t>
            </w: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Default="00BF4F0B" w:rsidP="00B971D6">
            <w:pPr>
              <w:jc w:val="center"/>
              <w:rPr>
                <w:sz w:val="24"/>
                <w:szCs w:val="24"/>
              </w:rPr>
            </w:pPr>
          </w:p>
          <w:p w:rsidR="00BF4F0B" w:rsidRPr="00BF4F0B" w:rsidRDefault="00BF4F0B" w:rsidP="00B971D6">
            <w:pPr>
              <w:jc w:val="center"/>
              <w:rPr>
                <w:sz w:val="24"/>
                <w:szCs w:val="24"/>
              </w:rPr>
            </w:pP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lastRenderedPageBreak/>
              <w:t>Проведение мероприятий пр</w:t>
            </w:r>
            <w:r w:rsidRPr="00BF4F0B">
              <w:rPr>
                <w:sz w:val="24"/>
                <w:szCs w:val="24"/>
              </w:rPr>
              <w:t>о</w:t>
            </w:r>
            <w:r w:rsidRPr="00BF4F0B">
              <w:rPr>
                <w:sz w:val="24"/>
                <w:szCs w:val="24"/>
              </w:rPr>
              <w:t>фила</w:t>
            </w:r>
            <w:r w:rsidRPr="00BF4F0B">
              <w:rPr>
                <w:sz w:val="24"/>
                <w:szCs w:val="24"/>
              </w:rPr>
              <w:t>к</w:t>
            </w:r>
            <w:r w:rsidRPr="00BF4F0B">
              <w:rPr>
                <w:sz w:val="24"/>
                <w:szCs w:val="24"/>
              </w:rPr>
              <w:t>тической направленности (рейды, патрулирование) с уч</w:t>
            </w:r>
            <w:r w:rsidRPr="00BF4F0B">
              <w:rPr>
                <w:sz w:val="24"/>
                <w:szCs w:val="24"/>
              </w:rPr>
              <w:t>а</w:t>
            </w:r>
            <w:r w:rsidRPr="00BF4F0B">
              <w:rPr>
                <w:sz w:val="24"/>
                <w:szCs w:val="24"/>
              </w:rPr>
              <w:t>стием добровольных общес</w:t>
            </w:r>
            <w:r w:rsidRPr="00BF4F0B">
              <w:rPr>
                <w:sz w:val="24"/>
                <w:szCs w:val="24"/>
              </w:rPr>
              <w:t>т</w:t>
            </w:r>
            <w:r w:rsidRPr="00BF4F0B">
              <w:rPr>
                <w:sz w:val="24"/>
                <w:szCs w:val="24"/>
              </w:rPr>
              <w:t>венных формиров</w:t>
            </w:r>
            <w:r w:rsidRPr="00BF4F0B">
              <w:rPr>
                <w:sz w:val="24"/>
                <w:szCs w:val="24"/>
              </w:rPr>
              <w:t>а</w:t>
            </w:r>
            <w:r w:rsidRPr="00BF4F0B">
              <w:rPr>
                <w:sz w:val="24"/>
                <w:szCs w:val="24"/>
              </w:rPr>
              <w:t>ний</w:t>
            </w: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Pr="00BF4F0B" w:rsidRDefault="00BF4F0B" w:rsidP="00B971D6">
            <w:pPr>
              <w:jc w:val="both"/>
              <w:rPr>
                <w:sz w:val="24"/>
                <w:szCs w:val="24"/>
              </w:rPr>
            </w:pP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lastRenderedPageBreak/>
              <w:t>нию);</w:t>
            </w:r>
          </w:p>
          <w:p w:rsidR="00B971D6" w:rsidRPr="00BF4F0B" w:rsidRDefault="00B971D6" w:rsidP="00B971D6">
            <w:pPr>
              <w:jc w:val="both"/>
              <w:rPr>
                <w:sz w:val="24"/>
                <w:szCs w:val="24"/>
              </w:rPr>
            </w:pPr>
            <w:r w:rsidRPr="00BF4F0B">
              <w:rPr>
                <w:sz w:val="24"/>
                <w:szCs w:val="24"/>
              </w:rPr>
              <w:t>администрации горо</w:t>
            </w:r>
            <w:r w:rsidRPr="00BF4F0B">
              <w:rPr>
                <w:sz w:val="24"/>
                <w:szCs w:val="24"/>
              </w:rPr>
              <w:t>д</w:t>
            </w:r>
            <w:r w:rsidRPr="00BF4F0B">
              <w:rPr>
                <w:sz w:val="24"/>
                <w:szCs w:val="24"/>
              </w:rPr>
              <w:t>ских и сельских пос</w:t>
            </w:r>
            <w:r w:rsidRPr="00BF4F0B">
              <w:rPr>
                <w:sz w:val="24"/>
                <w:szCs w:val="24"/>
              </w:rPr>
              <w:t>е</w:t>
            </w:r>
            <w:r w:rsidRPr="00BF4F0B">
              <w:rPr>
                <w:sz w:val="24"/>
                <w:szCs w:val="24"/>
              </w:rPr>
              <w:t>лений района (по согл</w:t>
            </w:r>
            <w:r w:rsidRPr="00BF4F0B">
              <w:rPr>
                <w:sz w:val="24"/>
                <w:szCs w:val="24"/>
              </w:rPr>
              <w:t>а</w:t>
            </w:r>
            <w:r w:rsidRPr="00BF4F0B">
              <w:rPr>
                <w:sz w:val="24"/>
                <w:szCs w:val="24"/>
              </w:rPr>
              <w:t>сованию);</w:t>
            </w:r>
          </w:p>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49"/>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B971D6" w:rsidRPr="00BF4F0B" w:rsidRDefault="00B971D6" w:rsidP="00B971D6">
            <w:pPr>
              <w:jc w:val="both"/>
              <w:rPr>
                <w:sz w:val="24"/>
                <w:szCs w:val="24"/>
              </w:rPr>
            </w:pPr>
            <w:r w:rsidRPr="00BF4F0B">
              <w:rPr>
                <w:sz w:val="24"/>
                <w:szCs w:val="24"/>
              </w:rPr>
              <w:t>Создание условий деятельн</w:t>
            </w:r>
            <w:r w:rsidRPr="00BF4F0B">
              <w:rPr>
                <w:sz w:val="24"/>
                <w:szCs w:val="24"/>
              </w:rPr>
              <w:t>о</w:t>
            </w:r>
            <w:r w:rsidRPr="00BF4F0B">
              <w:rPr>
                <w:sz w:val="24"/>
                <w:szCs w:val="24"/>
              </w:rPr>
              <w:t>сти н</w:t>
            </w:r>
            <w:r w:rsidRPr="00BF4F0B">
              <w:rPr>
                <w:sz w:val="24"/>
                <w:szCs w:val="24"/>
              </w:rPr>
              <w:t>а</w:t>
            </w:r>
            <w:r w:rsidRPr="00BF4F0B">
              <w:rPr>
                <w:sz w:val="24"/>
                <w:szCs w:val="24"/>
              </w:rPr>
              <w:t>родных дружин</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администрации горо</w:t>
            </w:r>
            <w:r w:rsidRPr="00BF4F0B">
              <w:rPr>
                <w:sz w:val="24"/>
                <w:szCs w:val="24"/>
              </w:rPr>
              <w:t>д</w:t>
            </w:r>
            <w:r w:rsidRPr="00BF4F0B">
              <w:rPr>
                <w:sz w:val="24"/>
                <w:szCs w:val="24"/>
              </w:rPr>
              <w:t>ских и сельских пос</w:t>
            </w:r>
            <w:r w:rsidRPr="00BF4F0B">
              <w:rPr>
                <w:sz w:val="24"/>
                <w:szCs w:val="24"/>
              </w:rPr>
              <w:t>е</w:t>
            </w:r>
            <w:r w:rsidRPr="00BF4F0B">
              <w:rPr>
                <w:sz w:val="24"/>
                <w:szCs w:val="24"/>
              </w:rPr>
              <w:t>лений района (по согл</w:t>
            </w:r>
            <w:r w:rsidRPr="00BF4F0B">
              <w:rPr>
                <w:sz w:val="24"/>
                <w:szCs w:val="24"/>
              </w:rPr>
              <w:t>а</w:t>
            </w:r>
            <w:r w:rsidRPr="00BF4F0B">
              <w:rPr>
                <w:sz w:val="24"/>
                <w:szCs w:val="24"/>
              </w:rPr>
              <w:t xml:space="preserve">сованию)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669,86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144,0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285,3</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r>
      <w:tr w:rsidR="00B971D6" w:rsidRPr="00BF4F0B" w:rsidTr="009E4A77">
        <w:trPr>
          <w:trHeight w:val="4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468,9</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100,80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199,7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r>
      <w:tr w:rsidR="00B971D6" w:rsidRPr="00BF4F0B" w:rsidTr="009E4A77">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w:t>
            </w:r>
          </w:p>
          <w:p w:rsidR="00B971D6" w:rsidRPr="00BF4F0B" w:rsidRDefault="00B971D6" w:rsidP="00BF4F0B">
            <w:pPr>
              <w:jc w:val="center"/>
              <w:rPr>
                <w:sz w:val="24"/>
                <w:szCs w:val="24"/>
              </w:rPr>
            </w:pPr>
            <w:r w:rsidRPr="00BF4F0B">
              <w:rPr>
                <w:sz w:val="24"/>
                <w:szCs w:val="24"/>
              </w:rPr>
              <w:t>поселений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200,96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43,20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85,60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59"/>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2.5.1.</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Городское поселение Изл</w:t>
            </w:r>
            <w:r w:rsidRPr="00BF4F0B">
              <w:rPr>
                <w:sz w:val="24"/>
                <w:szCs w:val="24"/>
              </w:rPr>
              <w:t>у</w:t>
            </w:r>
            <w:r w:rsidRPr="00BF4F0B">
              <w:rPr>
                <w:sz w:val="24"/>
                <w:szCs w:val="24"/>
              </w:rPr>
              <w:t xml:space="preserve">чинск </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горо</w:t>
            </w:r>
            <w:r w:rsidRPr="00BF4F0B">
              <w:rPr>
                <w:sz w:val="24"/>
                <w:szCs w:val="24"/>
              </w:rPr>
              <w:t>д</w:t>
            </w:r>
            <w:r w:rsidRPr="00BF4F0B">
              <w:rPr>
                <w:sz w:val="24"/>
                <w:szCs w:val="24"/>
              </w:rPr>
              <w:t>ского поселения Изл</w:t>
            </w:r>
            <w:r w:rsidRPr="00BF4F0B">
              <w:rPr>
                <w:sz w:val="24"/>
                <w:szCs w:val="24"/>
              </w:rPr>
              <w:t>у</w:t>
            </w:r>
            <w:r w:rsidRPr="00BF4F0B">
              <w:rPr>
                <w:sz w:val="24"/>
                <w:szCs w:val="24"/>
              </w:rPr>
              <w:t>чинск (по согласов</w:t>
            </w:r>
            <w:r w:rsidRPr="00BF4F0B">
              <w:rPr>
                <w:sz w:val="24"/>
                <w:szCs w:val="24"/>
              </w:rPr>
              <w:t>а</w:t>
            </w:r>
            <w:r w:rsidRPr="00BF4F0B">
              <w:rPr>
                <w:sz w:val="24"/>
                <w:szCs w:val="24"/>
              </w:rPr>
              <w:t>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279,11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61,95</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118,6</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49,28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49,28</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195,35</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43,35</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83,0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34,5</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34,5</w:t>
            </w:r>
          </w:p>
        </w:tc>
      </w:tr>
      <w:tr w:rsidR="00B971D6" w:rsidRPr="00BF4F0B" w:rsidTr="009E4A77">
        <w:trPr>
          <w:trHeight w:val="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83,76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18,60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35,60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14,78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14,78</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27"/>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rPr>
                <w:sz w:val="24"/>
                <w:szCs w:val="24"/>
              </w:rPr>
            </w:pPr>
            <w:r w:rsidRPr="00BF4F0B">
              <w:rPr>
                <w:sz w:val="24"/>
                <w:szCs w:val="24"/>
              </w:rPr>
              <w:t>2.5.2.</w:t>
            </w:r>
          </w:p>
          <w:p w:rsidR="00BF4F0B" w:rsidRDefault="00BF4F0B" w:rsidP="00B971D6">
            <w:pPr>
              <w:rPr>
                <w:sz w:val="24"/>
                <w:szCs w:val="24"/>
              </w:rPr>
            </w:pPr>
          </w:p>
          <w:p w:rsidR="00BF4F0B" w:rsidRDefault="00BF4F0B" w:rsidP="00B971D6">
            <w:pPr>
              <w:rPr>
                <w:sz w:val="24"/>
                <w:szCs w:val="24"/>
              </w:rPr>
            </w:pPr>
          </w:p>
          <w:p w:rsidR="00BF4F0B" w:rsidRDefault="00BF4F0B" w:rsidP="00B971D6">
            <w:pPr>
              <w:rPr>
                <w:sz w:val="24"/>
                <w:szCs w:val="24"/>
              </w:rPr>
            </w:pPr>
          </w:p>
          <w:p w:rsidR="00BF4F0B" w:rsidRDefault="00BF4F0B" w:rsidP="00B971D6">
            <w:pPr>
              <w:rPr>
                <w:sz w:val="24"/>
                <w:szCs w:val="24"/>
              </w:rPr>
            </w:pPr>
          </w:p>
          <w:p w:rsidR="00BF4F0B" w:rsidRDefault="00BF4F0B" w:rsidP="00B971D6">
            <w:pPr>
              <w:rPr>
                <w:sz w:val="24"/>
                <w:szCs w:val="24"/>
              </w:rPr>
            </w:pPr>
          </w:p>
          <w:p w:rsidR="00BF4F0B" w:rsidRDefault="00BF4F0B" w:rsidP="00B971D6">
            <w:pPr>
              <w:rPr>
                <w:sz w:val="24"/>
                <w:szCs w:val="24"/>
              </w:rPr>
            </w:pPr>
          </w:p>
          <w:p w:rsidR="00BF4F0B" w:rsidRDefault="00BF4F0B" w:rsidP="00B971D6">
            <w:pPr>
              <w:rPr>
                <w:sz w:val="24"/>
                <w:szCs w:val="24"/>
              </w:rPr>
            </w:pPr>
          </w:p>
          <w:p w:rsidR="00BF4F0B" w:rsidRPr="00BF4F0B" w:rsidRDefault="00BF4F0B" w:rsidP="00B971D6">
            <w:pPr>
              <w:rPr>
                <w:sz w:val="24"/>
                <w:szCs w:val="24"/>
              </w:rPr>
            </w:pP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lastRenderedPageBreak/>
              <w:t>Городское поселение Нов</w:t>
            </w:r>
            <w:r w:rsidRPr="00BF4F0B">
              <w:rPr>
                <w:sz w:val="24"/>
                <w:szCs w:val="24"/>
              </w:rPr>
              <w:t>о</w:t>
            </w:r>
            <w:r w:rsidRPr="00BF4F0B">
              <w:rPr>
                <w:sz w:val="24"/>
                <w:szCs w:val="24"/>
              </w:rPr>
              <w:t xml:space="preserve">аганск </w:t>
            </w: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Pr="00BF4F0B" w:rsidRDefault="00BF4F0B" w:rsidP="00B971D6">
            <w:pPr>
              <w:jc w:val="both"/>
              <w:rPr>
                <w:sz w:val="24"/>
                <w:szCs w:val="24"/>
              </w:rPr>
            </w:pP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lastRenderedPageBreak/>
              <w:t>администрация горо</w:t>
            </w:r>
            <w:r w:rsidRPr="00BF4F0B">
              <w:rPr>
                <w:sz w:val="24"/>
                <w:szCs w:val="24"/>
              </w:rPr>
              <w:t>д</w:t>
            </w:r>
            <w:r w:rsidRPr="00BF4F0B">
              <w:rPr>
                <w:sz w:val="24"/>
                <w:szCs w:val="24"/>
              </w:rPr>
              <w:t>ского поселения Нов</w:t>
            </w:r>
            <w:r w:rsidRPr="00BF4F0B">
              <w:rPr>
                <w:sz w:val="24"/>
                <w:szCs w:val="24"/>
              </w:rPr>
              <w:t>о</w:t>
            </w:r>
            <w:r w:rsidRPr="00BF4F0B">
              <w:rPr>
                <w:sz w:val="24"/>
                <w:szCs w:val="24"/>
              </w:rPr>
              <w:t>аганск (по согласов</w:t>
            </w:r>
            <w:r w:rsidRPr="00BF4F0B">
              <w:rPr>
                <w:sz w:val="24"/>
                <w:szCs w:val="24"/>
              </w:rPr>
              <w:t>а</w:t>
            </w:r>
            <w:r w:rsidRPr="00BF4F0B">
              <w:rPr>
                <w:sz w:val="24"/>
                <w:szCs w:val="24"/>
              </w:rPr>
              <w:t>нию)</w:t>
            </w: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Pr="00BF4F0B" w:rsidRDefault="001279F0"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207,1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44,65</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89,57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36,44</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144,95</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31,25</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62,7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25,50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25,50</w:t>
            </w:r>
          </w:p>
        </w:tc>
      </w:tr>
      <w:tr w:rsidR="00B971D6" w:rsidRPr="00BF4F0B" w:rsidTr="009E4A77">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62,15</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13,40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26,87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10,94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10,94</w:t>
            </w:r>
          </w:p>
        </w:tc>
      </w:tr>
      <w:tr w:rsidR="00B971D6" w:rsidRPr="00BF4F0B" w:rsidTr="009E4A77">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иные внебю</w:t>
            </w:r>
            <w:r w:rsidRPr="00BF4F0B">
              <w:rPr>
                <w:sz w:val="24"/>
                <w:szCs w:val="24"/>
              </w:rPr>
              <w:t>д</w:t>
            </w:r>
            <w:r w:rsidRPr="00BF4F0B">
              <w:rPr>
                <w:sz w:val="24"/>
                <w:szCs w:val="24"/>
              </w:rPr>
              <w:t>жетные источн</w:t>
            </w:r>
            <w:r w:rsidRPr="00BF4F0B">
              <w:rPr>
                <w:sz w:val="24"/>
                <w:szCs w:val="24"/>
              </w:rPr>
              <w:t>и</w:t>
            </w:r>
            <w:r w:rsidRPr="00BF4F0B">
              <w:rPr>
                <w:sz w:val="24"/>
                <w:szCs w:val="24"/>
              </w:rPr>
              <w:t>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7"/>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rPr>
                <w:sz w:val="24"/>
                <w:szCs w:val="24"/>
              </w:rPr>
            </w:pPr>
            <w:r w:rsidRPr="00BF4F0B">
              <w:rPr>
                <w:sz w:val="24"/>
                <w:szCs w:val="24"/>
              </w:rPr>
              <w:t>2.5.3.</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 xml:space="preserve">Сельское поселение Вата </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Вата (по соглас</w:t>
            </w:r>
            <w:r w:rsidRPr="00BF4F0B">
              <w:rPr>
                <w:sz w:val="24"/>
                <w:szCs w:val="24"/>
              </w:rPr>
              <w:t>о</w:t>
            </w:r>
            <w:r w:rsidRPr="00BF4F0B">
              <w:rPr>
                <w:sz w:val="24"/>
                <w:szCs w:val="24"/>
              </w:rPr>
              <w:t>ванию)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34,4</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7,24</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14,28</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6,44</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автоно</w:t>
            </w:r>
            <w:r w:rsidRPr="00BF4F0B">
              <w:rPr>
                <w:sz w:val="24"/>
                <w:szCs w:val="24"/>
              </w:rPr>
              <w:t>м</w:t>
            </w:r>
            <w:r w:rsidRPr="00BF4F0B">
              <w:rPr>
                <w:sz w:val="24"/>
                <w:szCs w:val="24"/>
              </w:rPr>
              <w:t>ного округа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24,04</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5,04</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4,50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4,50</w:t>
            </w:r>
          </w:p>
        </w:tc>
      </w:tr>
      <w:tr w:rsidR="00B971D6" w:rsidRPr="00BF4F0B" w:rsidTr="009E4A7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10,36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4,28</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1,94</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8"/>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rPr>
                <w:sz w:val="24"/>
                <w:szCs w:val="24"/>
              </w:rPr>
            </w:pPr>
            <w:r w:rsidRPr="00BF4F0B">
              <w:rPr>
                <w:sz w:val="24"/>
                <w:szCs w:val="24"/>
              </w:rPr>
              <w:t>2.5.4.</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Сельское поселение Ваховск</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В</w:t>
            </w:r>
            <w:r w:rsidRPr="00BF4F0B">
              <w:rPr>
                <w:sz w:val="24"/>
                <w:szCs w:val="24"/>
              </w:rPr>
              <w:t>а</w:t>
            </w:r>
            <w:r w:rsidRPr="00BF4F0B">
              <w:rPr>
                <w:sz w:val="24"/>
                <w:szCs w:val="24"/>
              </w:rPr>
              <w:t>ховск (по согласов</w:t>
            </w:r>
            <w:r w:rsidRPr="00BF4F0B">
              <w:rPr>
                <w:sz w:val="24"/>
                <w:szCs w:val="24"/>
              </w:rPr>
              <w:t>а</w:t>
            </w:r>
            <w:r w:rsidRPr="00BF4F0B">
              <w:rPr>
                <w:sz w:val="24"/>
                <w:szCs w:val="24"/>
              </w:rPr>
              <w:t>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34,41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7,24</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14,29</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6,44</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24,04</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5,04</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4,50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4,50</w:t>
            </w:r>
          </w:p>
        </w:tc>
      </w:tr>
      <w:tr w:rsidR="00B971D6" w:rsidRPr="00BF4F0B" w:rsidTr="009E4A77">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10,37</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4,29</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1,94</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1,94</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tcPr>
          <w:p w:rsidR="00B971D6" w:rsidRPr="00BF4F0B" w:rsidRDefault="00B971D6" w:rsidP="00B971D6">
            <w:pPr>
              <w:rPr>
                <w:sz w:val="24"/>
                <w:szCs w:val="24"/>
              </w:rPr>
            </w:pPr>
            <w:r w:rsidRPr="00BF4F0B">
              <w:rPr>
                <w:sz w:val="24"/>
                <w:szCs w:val="24"/>
              </w:rPr>
              <w:t>2.5.5.</w:t>
            </w:r>
          </w:p>
          <w:p w:rsidR="00B971D6" w:rsidRPr="00BF4F0B" w:rsidRDefault="00B971D6" w:rsidP="00B971D6">
            <w:pPr>
              <w:rPr>
                <w:sz w:val="24"/>
                <w:szCs w:val="24"/>
              </w:rPr>
            </w:pP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B971D6" w:rsidRPr="00BF4F0B" w:rsidRDefault="00B971D6" w:rsidP="00B971D6">
            <w:pPr>
              <w:jc w:val="both"/>
              <w:rPr>
                <w:sz w:val="24"/>
                <w:szCs w:val="24"/>
              </w:rPr>
            </w:pPr>
            <w:r w:rsidRPr="00BF4F0B">
              <w:rPr>
                <w:sz w:val="24"/>
                <w:szCs w:val="24"/>
              </w:rPr>
              <w:t xml:space="preserve">Сельское поселение Зайцева Речка </w:t>
            </w:r>
          </w:p>
          <w:p w:rsidR="00B971D6" w:rsidRPr="00BF4F0B" w:rsidRDefault="00B971D6" w:rsidP="00B971D6">
            <w:pPr>
              <w:jc w:val="both"/>
              <w:rPr>
                <w:sz w:val="24"/>
                <w:szCs w:val="24"/>
              </w:rPr>
            </w:pP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Зайц</w:t>
            </w:r>
            <w:r w:rsidRPr="00BF4F0B">
              <w:rPr>
                <w:sz w:val="24"/>
                <w:szCs w:val="24"/>
              </w:rPr>
              <w:t>е</w:t>
            </w:r>
            <w:r w:rsidRPr="00BF4F0B">
              <w:rPr>
                <w:sz w:val="24"/>
                <w:szCs w:val="24"/>
              </w:rPr>
              <w:t>ва Речка (по согласов</w:t>
            </w:r>
            <w:r w:rsidRPr="00BF4F0B">
              <w:rPr>
                <w:sz w:val="24"/>
                <w:szCs w:val="24"/>
              </w:rPr>
              <w:t>а</w:t>
            </w:r>
            <w:r w:rsidRPr="00BF4F0B">
              <w:rPr>
                <w:sz w:val="24"/>
                <w:szCs w:val="24"/>
              </w:rPr>
              <w:t>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28,71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5,73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12,14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20,13</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4,03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3,80</w:t>
            </w:r>
          </w:p>
        </w:tc>
      </w:tr>
      <w:tr w:rsidR="00B971D6" w:rsidRPr="00BF4F0B" w:rsidTr="009E4A77">
        <w:trPr>
          <w:trHeight w:val="1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8,58</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1,70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 xml:space="preserve">внебюджетные </w:t>
            </w:r>
            <w:r w:rsidRPr="00BF4F0B">
              <w:rPr>
                <w:sz w:val="24"/>
                <w:szCs w:val="24"/>
              </w:rPr>
              <w:lastRenderedPageBreak/>
              <w:t>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8"/>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lastRenderedPageBreak/>
              <w:t>2.5.6.</w:t>
            </w:r>
          </w:p>
          <w:p w:rsidR="00BF4F0B" w:rsidRDefault="00BF4F0B" w:rsidP="00B971D6">
            <w:pPr>
              <w:jc w:val="center"/>
              <w:rPr>
                <w:sz w:val="24"/>
                <w:szCs w:val="24"/>
              </w:rPr>
            </w:pPr>
          </w:p>
          <w:p w:rsidR="00BF4F0B" w:rsidRDefault="00BF4F0B" w:rsidP="00B971D6">
            <w:pPr>
              <w:jc w:val="center"/>
              <w:rPr>
                <w:sz w:val="24"/>
                <w:szCs w:val="24"/>
              </w:rPr>
            </w:pPr>
          </w:p>
          <w:p w:rsidR="00BF4F0B" w:rsidRPr="00BF4F0B" w:rsidRDefault="00BF4F0B" w:rsidP="00B971D6">
            <w:pPr>
              <w:jc w:val="center"/>
              <w:rPr>
                <w:sz w:val="24"/>
                <w:szCs w:val="24"/>
              </w:rPr>
            </w:pP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t xml:space="preserve">Сельское поселение Ларьяк </w:t>
            </w:r>
          </w:p>
          <w:p w:rsidR="00BF4F0B" w:rsidRDefault="00BF4F0B" w:rsidP="00B971D6">
            <w:pPr>
              <w:jc w:val="both"/>
              <w:rPr>
                <w:sz w:val="24"/>
                <w:szCs w:val="24"/>
              </w:rPr>
            </w:pPr>
          </w:p>
          <w:p w:rsidR="00BF4F0B" w:rsidRPr="00BF4F0B" w:rsidRDefault="00BF4F0B" w:rsidP="00B971D6">
            <w:pPr>
              <w:jc w:val="both"/>
              <w:rPr>
                <w:sz w:val="24"/>
                <w:szCs w:val="24"/>
              </w:rPr>
            </w:pP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Ларьяк (по согл</w:t>
            </w:r>
            <w:r w:rsidRPr="00BF4F0B">
              <w:rPr>
                <w:sz w:val="24"/>
                <w:szCs w:val="24"/>
              </w:rPr>
              <w:t>а</w:t>
            </w:r>
            <w:r w:rsidRPr="00BF4F0B">
              <w:rPr>
                <w:sz w:val="24"/>
                <w:szCs w:val="24"/>
              </w:rPr>
              <w:t>сованию)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28,71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5,73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12,14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20,13</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4,03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r>
      <w:tr w:rsidR="00B971D6" w:rsidRPr="00BF4F0B" w:rsidTr="009E4A77">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8,58</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1,70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6"/>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2.5.7.</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Сельское поселение Покур</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Покур (по согл</w:t>
            </w:r>
            <w:r w:rsidRPr="00BF4F0B">
              <w:rPr>
                <w:sz w:val="24"/>
                <w:szCs w:val="24"/>
              </w:rPr>
              <w:t>а</w:t>
            </w:r>
            <w:r w:rsidRPr="00BF4F0B">
              <w:rPr>
                <w:sz w:val="24"/>
                <w:szCs w:val="24"/>
              </w:rPr>
              <w:t>сованию)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28,71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5,73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12,14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20,13</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4,03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r>
      <w:tr w:rsidR="00B971D6" w:rsidRPr="00BF4F0B" w:rsidTr="009E4A77">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8,58</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1,70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26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2.5.8.</w:t>
            </w:r>
          </w:p>
        </w:tc>
        <w:tc>
          <w:tcPr>
            <w:tcW w:w="118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Сельское поселение Аган</w:t>
            </w:r>
          </w:p>
        </w:tc>
        <w:tc>
          <w:tcPr>
            <w:tcW w:w="9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администрация сел</w:t>
            </w:r>
            <w:r w:rsidRPr="00BF4F0B">
              <w:rPr>
                <w:sz w:val="24"/>
                <w:szCs w:val="24"/>
              </w:rPr>
              <w:t>ь</w:t>
            </w:r>
            <w:r w:rsidRPr="00BF4F0B">
              <w:rPr>
                <w:sz w:val="24"/>
                <w:szCs w:val="24"/>
              </w:rPr>
              <w:t>ского поселения Аган (по соглас</w:t>
            </w:r>
            <w:r w:rsidRPr="00BF4F0B">
              <w:rPr>
                <w:sz w:val="24"/>
                <w:szCs w:val="24"/>
              </w:rPr>
              <w:t>о</w:t>
            </w:r>
            <w:r w:rsidRPr="00BF4F0B">
              <w:rPr>
                <w:sz w:val="24"/>
                <w:szCs w:val="24"/>
              </w:rPr>
              <w:t>ванию)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28,71</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5,73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12,14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5,42</w:t>
            </w:r>
          </w:p>
        </w:tc>
      </w:tr>
      <w:tr w:rsidR="00B971D6" w:rsidRPr="00BF4F0B" w:rsidTr="009E4A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20,13</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4,03</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3,8</w:t>
            </w:r>
          </w:p>
        </w:tc>
      </w:tr>
      <w:tr w:rsidR="00B971D6" w:rsidRPr="00BF4F0B" w:rsidTr="009E4A77">
        <w:trPr>
          <w:trHeight w:val="1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поселения</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8,58</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1,70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3,64</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1,62</w:t>
            </w:r>
          </w:p>
        </w:tc>
      </w:tr>
      <w:tr w:rsidR="00B971D6" w:rsidRPr="00BF4F0B" w:rsidTr="009E4A77">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60"/>
        </w:trPr>
        <w:tc>
          <w:tcPr>
            <w:tcW w:w="2361" w:type="pct"/>
            <w:gridSpan w:val="5"/>
            <w:vMerge w:val="restart"/>
            <w:tcBorders>
              <w:top w:val="single" w:sz="4" w:space="0" w:color="auto"/>
              <w:left w:val="single" w:sz="4" w:space="0" w:color="auto"/>
              <w:bottom w:val="single" w:sz="4" w:space="0" w:color="auto"/>
              <w:right w:val="single" w:sz="4" w:space="0" w:color="auto"/>
            </w:tcBorders>
            <w:hideMark/>
          </w:tcPr>
          <w:p w:rsidR="00B971D6" w:rsidRDefault="00B971D6" w:rsidP="00B971D6">
            <w:pPr>
              <w:jc w:val="both"/>
              <w:rPr>
                <w:sz w:val="24"/>
                <w:szCs w:val="24"/>
              </w:rPr>
            </w:pPr>
            <w:r w:rsidRPr="00BF4F0B">
              <w:rPr>
                <w:sz w:val="24"/>
                <w:szCs w:val="24"/>
              </w:rPr>
              <w:t>Итого по задаче 2</w:t>
            </w: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Default="00BF4F0B" w:rsidP="00B971D6">
            <w:pPr>
              <w:jc w:val="both"/>
              <w:rPr>
                <w:sz w:val="24"/>
                <w:szCs w:val="24"/>
              </w:rPr>
            </w:pPr>
          </w:p>
          <w:p w:rsidR="00BF4F0B" w:rsidRPr="00BF4F0B" w:rsidRDefault="00BF4F0B"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669,86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144,0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285,3</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r>
      <w:tr w:rsidR="00B971D6" w:rsidRPr="00BF4F0B" w:rsidTr="009E4A77">
        <w:trPr>
          <w:trHeight w:val="553"/>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468,9</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100,8</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199,7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r>
      <w:tr w:rsidR="00B971D6" w:rsidRPr="00BF4F0B" w:rsidTr="009E4A77">
        <w:trPr>
          <w:trHeight w:val="276"/>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36"/>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200,96</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43,2</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85,60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r>
      <w:tr w:rsidR="00B971D6" w:rsidRPr="00BF4F0B" w:rsidTr="009E4A77">
        <w:trPr>
          <w:trHeight w:val="27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01"/>
        </w:trPr>
        <w:tc>
          <w:tcPr>
            <w:tcW w:w="5000" w:type="pct"/>
            <w:gridSpan w:val="16"/>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r w:rsidRPr="00BF4F0B">
              <w:rPr>
                <w:b/>
                <w:sz w:val="24"/>
                <w:szCs w:val="24"/>
              </w:rPr>
              <w:t>Задача 3. Профилактика правонарушений среди несовершеннолетних и молодежи</w:t>
            </w:r>
          </w:p>
        </w:tc>
      </w:tr>
      <w:tr w:rsidR="00B971D6" w:rsidRPr="00BF4F0B" w:rsidTr="009E4A77">
        <w:trPr>
          <w:trHeight w:val="132"/>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t>3.1.</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Проведение в районе беспла</w:t>
            </w:r>
            <w:r w:rsidRPr="00BF4F0B">
              <w:rPr>
                <w:sz w:val="24"/>
                <w:szCs w:val="24"/>
              </w:rPr>
              <w:t>т</w:t>
            </w:r>
            <w:r w:rsidRPr="00BF4F0B">
              <w:rPr>
                <w:sz w:val="24"/>
                <w:szCs w:val="24"/>
              </w:rPr>
              <w:t>ных консультаций для насел</w:t>
            </w:r>
            <w:r w:rsidRPr="00BF4F0B">
              <w:rPr>
                <w:sz w:val="24"/>
                <w:szCs w:val="24"/>
              </w:rPr>
              <w:t>е</w:t>
            </w:r>
            <w:r w:rsidRPr="00BF4F0B">
              <w:rPr>
                <w:sz w:val="24"/>
                <w:szCs w:val="24"/>
              </w:rPr>
              <w:t>ния, позв</w:t>
            </w:r>
            <w:r w:rsidRPr="00BF4F0B">
              <w:rPr>
                <w:sz w:val="24"/>
                <w:szCs w:val="24"/>
              </w:rPr>
              <w:t>о</w:t>
            </w:r>
            <w:r w:rsidRPr="00BF4F0B">
              <w:rPr>
                <w:sz w:val="24"/>
                <w:szCs w:val="24"/>
              </w:rPr>
              <w:t>ляющих получать родителям экстренную псих</w:t>
            </w:r>
            <w:r w:rsidRPr="00BF4F0B">
              <w:rPr>
                <w:sz w:val="24"/>
                <w:szCs w:val="24"/>
              </w:rPr>
              <w:t>о</w:t>
            </w:r>
            <w:r w:rsidRPr="00BF4F0B">
              <w:rPr>
                <w:sz w:val="24"/>
                <w:szCs w:val="24"/>
              </w:rPr>
              <w:t>лого-педагогическую и юрид</w:t>
            </w:r>
            <w:r w:rsidRPr="00BF4F0B">
              <w:rPr>
                <w:sz w:val="24"/>
                <w:szCs w:val="24"/>
              </w:rPr>
              <w:t>и</w:t>
            </w:r>
            <w:r w:rsidRPr="00BF4F0B">
              <w:rPr>
                <w:sz w:val="24"/>
                <w:szCs w:val="24"/>
              </w:rPr>
              <w:t>ческую помощь; оказание ко</w:t>
            </w:r>
            <w:r w:rsidRPr="00BF4F0B">
              <w:rPr>
                <w:sz w:val="24"/>
                <w:szCs w:val="24"/>
              </w:rPr>
              <w:t>н</w:t>
            </w:r>
            <w:r w:rsidRPr="00BF4F0B">
              <w:rPr>
                <w:sz w:val="24"/>
                <w:szCs w:val="24"/>
              </w:rPr>
              <w:t>сультативно-практической п</w:t>
            </w:r>
            <w:r w:rsidRPr="00BF4F0B">
              <w:rPr>
                <w:sz w:val="24"/>
                <w:szCs w:val="24"/>
              </w:rPr>
              <w:t>о</w:t>
            </w:r>
            <w:r w:rsidRPr="00BF4F0B">
              <w:rPr>
                <w:sz w:val="24"/>
                <w:szCs w:val="24"/>
              </w:rPr>
              <w:t>мощи детям, попавшим в трудную жи</w:t>
            </w:r>
            <w:r w:rsidRPr="00BF4F0B">
              <w:rPr>
                <w:sz w:val="24"/>
                <w:szCs w:val="24"/>
              </w:rPr>
              <w:t>з</w:t>
            </w:r>
            <w:r w:rsidRPr="00BF4F0B">
              <w:rPr>
                <w:sz w:val="24"/>
                <w:szCs w:val="24"/>
              </w:rPr>
              <w:t>ненную ситуацию</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нию);</w:t>
            </w:r>
          </w:p>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p w:rsidR="00B971D6" w:rsidRPr="00BF4F0B" w:rsidRDefault="00B971D6" w:rsidP="00B971D6">
            <w:pPr>
              <w:jc w:val="both"/>
              <w:rPr>
                <w:sz w:val="24"/>
                <w:szCs w:val="24"/>
              </w:rPr>
            </w:pPr>
            <w:r w:rsidRPr="00BF4F0B">
              <w:rPr>
                <w:sz w:val="24"/>
                <w:szCs w:val="24"/>
              </w:rPr>
              <w:t>отдел по организации де</w:t>
            </w:r>
            <w:r w:rsidRPr="00BF4F0B">
              <w:rPr>
                <w:sz w:val="24"/>
                <w:szCs w:val="24"/>
              </w:rPr>
              <w:t>я</w:t>
            </w:r>
            <w:r w:rsidRPr="00BF4F0B">
              <w:rPr>
                <w:sz w:val="24"/>
                <w:szCs w:val="24"/>
              </w:rPr>
              <w:t>тельности комиссии по делам несоверше</w:t>
            </w:r>
            <w:r w:rsidRPr="00BF4F0B">
              <w:rPr>
                <w:sz w:val="24"/>
                <w:szCs w:val="24"/>
              </w:rPr>
              <w:t>н</w:t>
            </w:r>
            <w:r w:rsidRPr="00BF4F0B">
              <w:rPr>
                <w:sz w:val="24"/>
                <w:szCs w:val="24"/>
              </w:rPr>
              <w:t>нолетних и защите их прав администр</w:t>
            </w:r>
            <w:r w:rsidRPr="00BF4F0B">
              <w:rPr>
                <w:sz w:val="24"/>
                <w:szCs w:val="24"/>
              </w:rPr>
              <w:t>а</w:t>
            </w:r>
            <w:r w:rsidRPr="00BF4F0B">
              <w:rPr>
                <w:sz w:val="24"/>
                <w:szCs w:val="24"/>
              </w:rPr>
              <w:t>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4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71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60"/>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t>3.2.</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Организация временной труд</w:t>
            </w:r>
            <w:r w:rsidRPr="00BF4F0B">
              <w:rPr>
                <w:sz w:val="24"/>
                <w:szCs w:val="24"/>
              </w:rPr>
              <w:t>о</w:t>
            </w:r>
            <w:r w:rsidRPr="00BF4F0B">
              <w:rPr>
                <w:sz w:val="24"/>
                <w:szCs w:val="24"/>
              </w:rPr>
              <w:t>занятости несовершенноле</w:t>
            </w:r>
            <w:r w:rsidRPr="00BF4F0B">
              <w:rPr>
                <w:sz w:val="24"/>
                <w:szCs w:val="24"/>
              </w:rPr>
              <w:t>т</w:t>
            </w:r>
            <w:r w:rsidRPr="00BF4F0B">
              <w:rPr>
                <w:sz w:val="24"/>
                <w:szCs w:val="24"/>
              </w:rPr>
              <w:t>них, состо</w:t>
            </w:r>
            <w:r w:rsidRPr="00BF4F0B">
              <w:rPr>
                <w:sz w:val="24"/>
                <w:szCs w:val="24"/>
              </w:rPr>
              <w:t>я</w:t>
            </w:r>
            <w:r w:rsidRPr="00BF4F0B">
              <w:rPr>
                <w:sz w:val="24"/>
                <w:szCs w:val="24"/>
              </w:rPr>
              <w:t>щих на различных видах профилактического уч</w:t>
            </w:r>
            <w:r w:rsidRPr="00BF4F0B">
              <w:rPr>
                <w:sz w:val="24"/>
                <w:szCs w:val="24"/>
              </w:rPr>
              <w:t>е</w:t>
            </w:r>
            <w:r w:rsidRPr="00BF4F0B">
              <w:rPr>
                <w:sz w:val="24"/>
                <w:szCs w:val="24"/>
              </w:rPr>
              <w:t>та</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p w:rsidR="00B971D6" w:rsidRPr="00BF4F0B" w:rsidRDefault="00B971D6" w:rsidP="00B971D6">
            <w:pPr>
              <w:jc w:val="both"/>
              <w:rPr>
                <w:sz w:val="24"/>
                <w:szCs w:val="24"/>
              </w:rPr>
            </w:pPr>
            <w:r w:rsidRPr="00BF4F0B">
              <w:rPr>
                <w:sz w:val="24"/>
                <w:szCs w:val="24"/>
              </w:rPr>
              <w:t>отдел по организации де</w:t>
            </w:r>
            <w:r w:rsidRPr="00BF4F0B">
              <w:rPr>
                <w:sz w:val="24"/>
                <w:szCs w:val="24"/>
              </w:rPr>
              <w:t>я</w:t>
            </w:r>
            <w:r w:rsidRPr="00BF4F0B">
              <w:rPr>
                <w:sz w:val="24"/>
                <w:szCs w:val="24"/>
              </w:rPr>
              <w:t>тельности комиссии по делам несоверше</w:t>
            </w:r>
            <w:r w:rsidRPr="00BF4F0B">
              <w:rPr>
                <w:sz w:val="24"/>
                <w:szCs w:val="24"/>
              </w:rPr>
              <w:t>н</w:t>
            </w:r>
            <w:r w:rsidRPr="00BF4F0B">
              <w:rPr>
                <w:sz w:val="24"/>
                <w:szCs w:val="24"/>
              </w:rPr>
              <w:lastRenderedPageBreak/>
              <w:t>нолетних и защите их прав администр</w:t>
            </w:r>
            <w:r w:rsidRPr="00BF4F0B">
              <w:rPr>
                <w:sz w:val="24"/>
                <w:szCs w:val="24"/>
              </w:rPr>
              <w:t>а</w:t>
            </w:r>
            <w:r w:rsidRPr="00BF4F0B">
              <w:rPr>
                <w:sz w:val="24"/>
                <w:szCs w:val="24"/>
              </w:rPr>
              <w:t>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8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0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68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cente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70"/>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lastRenderedPageBreak/>
              <w:t>3.3.</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Организация в каникулярный период занятости детей, по</w:t>
            </w:r>
            <w:r w:rsidRPr="00BF4F0B">
              <w:rPr>
                <w:sz w:val="24"/>
                <w:szCs w:val="24"/>
              </w:rPr>
              <w:t>д</w:t>
            </w:r>
            <w:r w:rsidRPr="00BF4F0B">
              <w:rPr>
                <w:sz w:val="24"/>
                <w:szCs w:val="24"/>
              </w:rPr>
              <w:t>ростков и молодежи, прож</w:t>
            </w:r>
            <w:r w:rsidRPr="00BF4F0B">
              <w:rPr>
                <w:sz w:val="24"/>
                <w:szCs w:val="24"/>
              </w:rPr>
              <w:t>и</w:t>
            </w:r>
            <w:r w:rsidRPr="00BF4F0B">
              <w:rPr>
                <w:sz w:val="24"/>
                <w:szCs w:val="24"/>
              </w:rPr>
              <w:t>вающих в неблагоп</w:t>
            </w:r>
            <w:r w:rsidRPr="00BF4F0B">
              <w:rPr>
                <w:sz w:val="24"/>
                <w:szCs w:val="24"/>
              </w:rPr>
              <w:t>о</w:t>
            </w:r>
            <w:r w:rsidRPr="00BF4F0B">
              <w:rPr>
                <w:sz w:val="24"/>
                <w:szCs w:val="24"/>
              </w:rPr>
              <w:t>лучных, малообеспеченных семьях</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p w:rsidR="00B971D6" w:rsidRPr="00BF4F0B" w:rsidRDefault="00B971D6" w:rsidP="00B971D6">
            <w:pPr>
              <w:jc w:val="both"/>
              <w:rPr>
                <w:sz w:val="24"/>
                <w:szCs w:val="24"/>
              </w:rPr>
            </w:pPr>
            <w:r w:rsidRPr="00BF4F0B">
              <w:rPr>
                <w:sz w:val="24"/>
                <w:szCs w:val="24"/>
              </w:rPr>
              <w:t>отдел по физической культуре и спорту а</w:t>
            </w:r>
            <w:r w:rsidRPr="00BF4F0B">
              <w:rPr>
                <w:sz w:val="24"/>
                <w:szCs w:val="24"/>
              </w:rPr>
              <w:t>д</w:t>
            </w:r>
            <w:r w:rsidRPr="00BF4F0B">
              <w:rPr>
                <w:sz w:val="24"/>
                <w:szCs w:val="24"/>
              </w:rPr>
              <w:t>министр</w:t>
            </w:r>
            <w:r w:rsidRPr="00BF4F0B">
              <w:rPr>
                <w:sz w:val="24"/>
                <w:szCs w:val="24"/>
              </w:rPr>
              <w:t>а</w:t>
            </w:r>
            <w:r w:rsidRPr="00BF4F0B">
              <w:rPr>
                <w:sz w:val="24"/>
                <w:szCs w:val="24"/>
              </w:rPr>
              <w:t>ции района;</w:t>
            </w:r>
          </w:p>
          <w:p w:rsidR="00B971D6" w:rsidRPr="00BF4F0B" w:rsidRDefault="00B971D6" w:rsidP="00B971D6">
            <w:pPr>
              <w:jc w:val="both"/>
              <w:rPr>
                <w:sz w:val="24"/>
                <w:szCs w:val="24"/>
              </w:rPr>
            </w:pPr>
            <w:r w:rsidRPr="00BF4F0B">
              <w:rPr>
                <w:sz w:val="24"/>
                <w:szCs w:val="24"/>
              </w:rPr>
              <w:t>отдел по организации де</w:t>
            </w:r>
            <w:r w:rsidRPr="00BF4F0B">
              <w:rPr>
                <w:sz w:val="24"/>
                <w:szCs w:val="24"/>
              </w:rPr>
              <w:t>я</w:t>
            </w:r>
            <w:r w:rsidRPr="00BF4F0B">
              <w:rPr>
                <w:sz w:val="24"/>
                <w:szCs w:val="24"/>
              </w:rPr>
              <w:t>тельности комиссии по делам несоверше</w:t>
            </w:r>
            <w:r w:rsidRPr="00BF4F0B">
              <w:rPr>
                <w:sz w:val="24"/>
                <w:szCs w:val="24"/>
              </w:rPr>
              <w:t>н</w:t>
            </w:r>
            <w:r w:rsidRPr="00BF4F0B">
              <w:rPr>
                <w:sz w:val="24"/>
                <w:szCs w:val="24"/>
              </w:rPr>
              <w:t>нолетних и защите их прав администр</w:t>
            </w:r>
            <w:r w:rsidRPr="00BF4F0B">
              <w:rPr>
                <w:sz w:val="24"/>
                <w:szCs w:val="24"/>
              </w:rPr>
              <w:t>а</w:t>
            </w:r>
            <w:r w:rsidRPr="00BF4F0B">
              <w:rPr>
                <w:sz w:val="24"/>
                <w:szCs w:val="24"/>
              </w:rPr>
              <w:t>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3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9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72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5"/>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t>3.4.</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Реализация в образовательных учр</w:t>
            </w:r>
            <w:r w:rsidRPr="00BF4F0B">
              <w:rPr>
                <w:sz w:val="24"/>
                <w:szCs w:val="24"/>
              </w:rPr>
              <w:t>е</w:t>
            </w:r>
            <w:r w:rsidRPr="00BF4F0B">
              <w:rPr>
                <w:sz w:val="24"/>
                <w:szCs w:val="24"/>
              </w:rPr>
              <w:t>ждениях района программ и методик, направленных на формирование законопослу</w:t>
            </w:r>
            <w:r w:rsidRPr="00BF4F0B">
              <w:rPr>
                <w:sz w:val="24"/>
                <w:szCs w:val="24"/>
              </w:rPr>
              <w:t>ш</w:t>
            </w:r>
            <w:r w:rsidRPr="00BF4F0B">
              <w:rPr>
                <w:sz w:val="24"/>
                <w:szCs w:val="24"/>
              </w:rPr>
              <w:t>ного поведения несовершенн</w:t>
            </w:r>
            <w:r w:rsidRPr="00BF4F0B">
              <w:rPr>
                <w:sz w:val="24"/>
                <w:szCs w:val="24"/>
              </w:rPr>
              <w:t>о</w:t>
            </w:r>
            <w:r w:rsidRPr="00BF4F0B">
              <w:rPr>
                <w:sz w:val="24"/>
                <w:szCs w:val="24"/>
              </w:rPr>
              <w:t>летних</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нию);</w:t>
            </w:r>
          </w:p>
          <w:p w:rsidR="00B971D6" w:rsidRPr="00BF4F0B" w:rsidRDefault="00B971D6" w:rsidP="00B971D6">
            <w:pPr>
              <w:jc w:val="both"/>
              <w:rPr>
                <w:sz w:val="24"/>
                <w:szCs w:val="24"/>
              </w:rPr>
            </w:pPr>
            <w:r w:rsidRPr="00BF4F0B">
              <w:rPr>
                <w:sz w:val="24"/>
                <w:szCs w:val="24"/>
              </w:rPr>
              <w:t>управление образов</w:t>
            </w:r>
            <w:r w:rsidRPr="00BF4F0B">
              <w:rPr>
                <w:sz w:val="24"/>
                <w:szCs w:val="24"/>
              </w:rPr>
              <w:t>а</w:t>
            </w:r>
            <w:r w:rsidRPr="00BF4F0B">
              <w:rPr>
                <w:sz w:val="24"/>
                <w:szCs w:val="24"/>
              </w:rPr>
              <w:t>ния и молодежной п</w:t>
            </w:r>
            <w:r w:rsidRPr="00BF4F0B">
              <w:rPr>
                <w:sz w:val="24"/>
                <w:szCs w:val="24"/>
              </w:rPr>
              <w:t>о</w:t>
            </w:r>
            <w:r w:rsidRPr="00BF4F0B">
              <w:rPr>
                <w:sz w:val="24"/>
                <w:szCs w:val="24"/>
              </w:rPr>
              <w:t>литики а</w:t>
            </w:r>
            <w:r w:rsidRPr="00BF4F0B">
              <w:rPr>
                <w:sz w:val="24"/>
                <w:szCs w:val="24"/>
              </w:rPr>
              <w:t>д</w:t>
            </w:r>
            <w:r w:rsidRPr="00BF4F0B">
              <w:rPr>
                <w:sz w:val="24"/>
                <w:szCs w:val="24"/>
              </w:rPr>
              <w:t>министрации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8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F4F0B"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87"/>
        </w:trPr>
        <w:tc>
          <w:tcPr>
            <w:tcW w:w="2361" w:type="pct"/>
            <w:gridSpan w:val="5"/>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rPr>
                <w:sz w:val="24"/>
                <w:szCs w:val="24"/>
              </w:rPr>
            </w:pPr>
            <w:r w:rsidRPr="00BF4F0B">
              <w:rPr>
                <w:sz w:val="24"/>
                <w:szCs w:val="24"/>
              </w:rPr>
              <w:t>Итого по задаче 3</w:t>
            </w: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lastRenderedPageBreak/>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9"/>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BF4F0B">
            <w:pPr>
              <w:jc w:val="center"/>
              <w:rPr>
                <w:sz w:val="24"/>
                <w:szCs w:val="24"/>
              </w:rPr>
            </w:pPr>
            <w:r w:rsidRPr="00BF4F0B">
              <w:rPr>
                <w:sz w:val="24"/>
                <w:szCs w:val="24"/>
              </w:rPr>
              <w:t xml:space="preserve">бюджет </w:t>
            </w:r>
          </w:p>
          <w:p w:rsidR="00B971D6" w:rsidRPr="00BF4F0B" w:rsidRDefault="00B971D6" w:rsidP="00BF4F0B">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9"/>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F4F0B">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9"/>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BF4F0B">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19"/>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BF4F0B">
            <w:pPr>
              <w:jc w:val="center"/>
              <w:rPr>
                <w:sz w:val="24"/>
                <w:szCs w:val="24"/>
              </w:rPr>
            </w:pPr>
            <w:r w:rsidRPr="00BF4F0B">
              <w:rPr>
                <w:sz w:val="24"/>
                <w:szCs w:val="24"/>
              </w:rPr>
              <w:t xml:space="preserve">иные </w:t>
            </w:r>
          </w:p>
          <w:p w:rsidR="00B971D6" w:rsidRPr="00BF4F0B" w:rsidRDefault="00B971D6" w:rsidP="00BF4F0B">
            <w:pPr>
              <w:jc w:val="center"/>
              <w:rPr>
                <w:sz w:val="24"/>
                <w:szCs w:val="24"/>
              </w:rPr>
            </w:pPr>
            <w:r w:rsidRPr="00BF4F0B">
              <w:rPr>
                <w:sz w:val="24"/>
                <w:szCs w:val="24"/>
              </w:rPr>
              <w:lastRenderedPageBreak/>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4"/>
        </w:trPr>
        <w:tc>
          <w:tcPr>
            <w:tcW w:w="5000" w:type="pct"/>
            <w:gridSpan w:val="16"/>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r w:rsidRPr="00BF4F0B">
              <w:rPr>
                <w:b/>
                <w:sz w:val="24"/>
                <w:szCs w:val="24"/>
              </w:rPr>
              <w:lastRenderedPageBreak/>
              <w:t>Задача 4. Профилактика правонарушений среди лиц, освободившихся из мест лишения свободы</w:t>
            </w:r>
          </w:p>
        </w:tc>
      </w:tr>
      <w:tr w:rsidR="00B971D6" w:rsidRPr="00BF4F0B" w:rsidTr="009E4A77">
        <w:trPr>
          <w:trHeight w:val="285"/>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Default="00B971D6" w:rsidP="002F5B5C">
            <w:pPr>
              <w:jc w:val="center"/>
              <w:rPr>
                <w:sz w:val="24"/>
                <w:szCs w:val="24"/>
              </w:rPr>
            </w:pPr>
            <w:r w:rsidRPr="00BF4F0B">
              <w:rPr>
                <w:sz w:val="24"/>
                <w:szCs w:val="24"/>
              </w:rPr>
              <w:t>4.1.</w:t>
            </w:r>
          </w:p>
          <w:p w:rsidR="001279F0" w:rsidRDefault="001279F0" w:rsidP="002F5B5C">
            <w:pPr>
              <w:jc w:val="center"/>
              <w:rPr>
                <w:sz w:val="24"/>
                <w:szCs w:val="24"/>
              </w:rPr>
            </w:pPr>
          </w:p>
          <w:p w:rsidR="001279F0" w:rsidRPr="00BF4F0B" w:rsidRDefault="001279F0" w:rsidP="002F5B5C">
            <w:pPr>
              <w:jc w:val="center"/>
              <w:rPr>
                <w:sz w:val="24"/>
                <w:szCs w:val="24"/>
              </w:rPr>
            </w:pP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Реализация комплекса мер, н</w:t>
            </w:r>
            <w:r w:rsidRPr="00BF4F0B">
              <w:rPr>
                <w:sz w:val="24"/>
                <w:szCs w:val="24"/>
              </w:rPr>
              <w:t>а</w:t>
            </w:r>
            <w:r w:rsidRPr="00BF4F0B">
              <w:rPr>
                <w:sz w:val="24"/>
                <w:szCs w:val="24"/>
              </w:rPr>
              <w:t>пра</w:t>
            </w:r>
            <w:r w:rsidRPr="00BF4F0B">
              <w:rPr>
                <w:sz w:val="24"/>
                <w:szCs w:val="24"/>
              </w:rPr>
              <w:t>в</w:t>
            </w:r>
            <w:r w:rsidRPr="00BF4F0B">
              <w:rPr>
                <w:sz w:val="24"/>
                <w:szCs w:val="24"/>
              </w:rPr>
              <w:t>ленных на социальную адаптацию, трудоустройство лиц, освободивши</w:t>
            </w:r>
            <w:r w:rsidRPr="00BF4F0B">
              <w:rPr>
                <w:sz w:val="24"/>
                <w:szCs w:val="24"/>
              </w:rPr>
              <w:t>х</w:t>
            </w:r>
            <w:r w:rsidRPr="00BF4F0B">
              <w:rPr>
                <w:sz w:val="24"/>
                <w:szCs w:val="24"/>
              </w:rPr>
              <w:t>ся из мест лишения свободы</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отдел Министерства внутренних дел Ро</w:t>
            </w:r>
            <w:r w:rsidRPr="00BF4F0B">
              <w:rPr>
                <w:sz w:val="24"/>
                <w:szCs w:val="24"/>
              </w:rPr>
              <w:t>с</w:t>
            </w:r>
            <w:r w:rsidRPr="00BF4F0B">
              <w:rPr>
                <w:sz w:val="24"/>
                <w:szCs w:val="24"/>
              </w:rPr>
              <w:t>сийской Ф</w:t>
            </w:r>
            <w:r w:rsidRPr="00BF4F0B">
              <w:rPr>
                <w:sz w:val="24"/>
                <w:szCs w:val="24"/>
              </w:rPr>
              <w:t>е</w:t>
            </w:r>
            <w:r w:rsidRPr="00BF4F0B">
              <w:rPr>
                <w:sz w:val="24"/>
                <w:szCs w:val="24"/>
              </w:rPr>
              <w:t>дерации по Нижневартовскому району (по согласов</w:t>
            </w:r>
            <w:r w:rsidRPr="00BF4F0B">
              <w:rPr>
                <w:sz w:val="24"/>
                <w:szCs w:val="24"/>
              </w:rPr>
              <w:t>а</w:t>
            </w:r>
            <w:r w:rsidRPr="00BF4F0B">
              <w:rPr>
                <w:sz w:val="24"/>
                <w:szCs w:val="24"/>
              </w:rPr>
              <w:t>нию)</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6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2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2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76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2361" w:type="pct"/>
            <w:gridSpan w:val="5"/>
            <w:vMerge w:val="restart"/>
            <w:tcBorders>
              <w:top w:val="single" w:sz="4" w:space="0" w:color="auto"/>
              <w:left w:val="single" w:sz="4" w:space="0" w:color="auto"/>
              <w:bottom w:val="single" w:sz="4" w:space="0" w:color="auto"/>
              <w:right w:val="single" w:sz="4" w:space="0" w:color="auto"/>
            </w:tcBorders>
          </w:tcPr>
          <w:p w:rsidR="00B971D6" w:rsidRPr="00BF4F0B" w:rsidRDefault="00B971D6" w:rsidP="00B971D6">
            <w:pPr>
              <w:jc w:val="both"/>
              <w:rPr>
                <w:sz w:val="24"/>
                <w:szCs w:val="24"/>
              </w:rPr>
            </w:pPr>
            <w:r w:rsidRPr="00BF4F0B">
              <w:rPr>
                <w:sz w:val="24"/>
                <w:szCs w:val="24"/>
              </w:rPr>
              <w:t>Итого по задаче 4</w:t>
            </w:r>
          </w:p>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0"/>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8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2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56"/>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b/>
                <w:sz w:val="24"/>
                <w:szCs w:val="24"/>
              </w:rPr>
            </w:pPr>
            <w:r w:rsidRPr="00BF4F0B">
              <w:rPr>
                <w:b/>
                <w:sz w:val="24"/>
                <w:szCs w:val="24"/>
              </w:rPr>
              <w:t>Задача 5. Создание и совершенствование условий для обеспечения общественного порядка</w:t>
            </w:r>
          </w:p>
        </w:tc>
      </w:tr>
      <w:tr w:rsidR="00B971D6" w:rsidRPr="00BF4F0B" w:rsidTr="009E4A77">
        <w:trPr>
          <w:trHeight w:val="88"/>
        </w:trPr>
        <w:tc>
          <w:tcPr>
            <w:tcW w:w="286"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center"/>
              <w:rPr>
                <w:sz w:val="24"/>
                <w:szCs w:val="24"/>
              </w:rPr>
            </w:pPr>
            <w:r w:rsidRPr="00BF4F0B">
              <w:rPr>
                <w:sz w:val="24"/>
                <w:szCs w:val="24"/>
              </w:rPr>
              <w:t>5.1.</w:t>
            </w: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Default="002F5B5C" w:rsidP="00B971D6">
            <w:pPr>
              <w:jc w:val="center"/>
              <w:rPr>
                <w:sz w:val="24"/>
                <w:szCs w:val="24"/>
              </w:rPr>
            </w:pPr>
          </w:p>
          <w:p w:rsidR="002F5B5C" w:rsidRPr="00BF4F0B" w:rsidRDefault="002F5B5C" w:rsidP="00B971D6">
            <w:pPr>
              <w:jc w:val="center"/>
              <w:rPr>
                <w:sz w:val="24"/>
                <w:szCs w:val="24"/>
              </w:rPr>
            </w:pPr>
          </w:p>
        </w:tc>
        <w:tc>
          <w:tcPr>
            <w:tcW w:w="117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lastRenderedPageBreak/>
              <w:t>Строительство в сельских н</w:t>
            </w:r>
            <w:r w:rsidRPr="00BF4F0B">
              <w:rPr>
                <w:sz w:val="24"/>
                <w:szCs w:val="24"/>
              </w:rPr>
              <w:t>а</w:t>
            </w:r>
            <w:r w:rsidRPr="00BF4F0B">
              <w:rPr>
                <w:sz w:val="24"/>
                <w:szCs w:val="24"/>
              </w:rPr>
              <w:t>селенных пунктах одноэта</w:t>
            </w:r>
            <w:r w:rsidRPr="00BF4F0B">
              <w:rPr>
                <w:sz w:val="24"/>
                <w:szCs w:val="24"/>
              </w:rPr>
              <w:t>ж</w:t>
            </w:r>
            <w:r w:rsidRPr="00BF4F0B">
              <w:rPr>
                <w:sz w:val="24"/>
                <w:szCs w:val="24"/>
              </w:rPr>
              <w:t>ных строений для размещения участковых пунктов полиции, предусматривающих служе</w:t>
            </w:r>
            <w:r w:rsidRPr="00BF4F0B">
              <w:rPr>
                <w:sz w:val="24"/>
                <w:szCs w:val="24"/>
              </w:rPr>
              <w:t>б</w:t>
            </w:r>
            <w:r w:rsidRPr="00BF4F0B">
              <w:rPr>
                <w:sz w:val="24"/>
                <w:szCs w:val="24"/>
              </w:rPr>
              <w:t xml:space="preserve">ные жилые помещения для </w:t>
            </w:r>
            <w:r w:rsidRPr="00BF4F0B">
              <w:rPr>
                <w:sz w:val="24"/>
                <w:szCs w:val="24"/>
              </w:rPr>
              <w:lastRenderedPageBreak/>
              <w:t>учас</w:t>
            </w:r>
            <w:r w:rsidRPr="00BF4F0B">
              <w:rPr>
                <w:sz w:val="24"/>
                <w:szCs w:val="24"/>
              </w:rPr>
              <w:t>т</w:t>
            </w:r>
            <w:r w:rsidRPr="00BF4F0B">
              <w:rPr>
                <w:sz w:val="24"/>
                <w:szCs w:val="24"/>
              </w:rPr>
              <w:t>ковых уполномоченных полиции, в том числе:</w:t>
            </w:r>
          </w:p>
        </w:tc>
        <w:tc>
          <w:tcPr>
            <w:tcW w:w="90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B971D6">
            <w:pPr>
              <w:jc w:val="both"/>
              <w:rPr>
                <w:sz w:val="24"/>
                <w:szCs w:val="24"/>
              </w:rPr>
            </w:pPr>
            <w:r w:rsidRPr="00BF4F0B">
              <w:rPr>
                <w:sz w:val="24"/>
                <w:szCs w:val="24"/>
              </w:rPr>
              <w:lastRenderedPageBreak/>
              <w:t>муниципальное казе</w:t>
            </w:r>
            <w:r w:rsidRPr="00BF4F0B">
              <w:rPr>
                <w:sz w:val="24"/>
                <w:szCs w:val="24"/>
              </w:rPr>
              <w:t>н</w:t>
            </w:r>
            <w:r w:rsidRPr="00BF4F0B">
              <w:rPr>
                <w:sz w:val="24"/>
                <w:szCs w:val="24"/>
              </w:rPr>
              <w:t>ное учреждение «Управление капитал</w:t>
            </w:r>
            <w:r w:rsidRPr="00BF4F0B">
              <w:rPr>
                <w:sz w:val="24"/>
                <w:szCs w:val="24"/>
              </w:rPr>
              <w:t>ь</w:t>
            </w:r>
            <w:r w:rsidRPr="00BF4F0B">
              <w:rPr>
                <w:sz w:val="24"/>
                <w:szCs w:val="24"/>
              </w:rPr>
              <w:t>ного строительства по застройке Нижнева</w:t>
            </w:r>
            <w:r w:rsidRPr="00BF4F0B">
              <w:rPr>
                <w:sz w:val="24"/>
                <w:szCs w:val="24"/>
              </w:rPr>
              <w:t>р</w:t>
            </w:r>
            <w:r w:rsidRPr="00BF4F0B">
              <w:rPr>
                <w:sz w:val="24"/>
                <w:szCs w:val="24"/>
              </w:rPr>
              <w:t>товского района»</w:t>
            </w: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B971D6" w:rsidRPr="00BF4F0B" w:rsidRDefault="00B971D6" w:rsidP="00B971D6">
            <w:pPr>
              <w:jc w:val="both"/>
              <w:rPr>
                <w:sz w:val="24"/>
                <w:szCs w:val="24"/>
              </w:rPr>
            </w:pPr>
            <w:r w:rsidRPr="00BF4F0B">
              <w:rPr>
                <w:sz w:val="24"/>
                <w:szCs w:val="24"/>
              </w:rPr>
              <w:t xml:space="preserve">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lastRenderedPageBreak/>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8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lastRenderedPageBreak/>
              <w:t>поселений</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6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117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 xml:space="preserve">п. Зайцева Речка (1 строение)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11 562,24</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11 607,0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4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11 010,0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11 010,0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0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597,0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597,0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3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1171"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д. Вата (1 строение)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10 980,71</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10 936,0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6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10 369,0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10 369,0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2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567,0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567,0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4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78"/>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t>5.2.</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Поставка и монтаж системы видеонаблюдения для админ</w:t>
            </w:r>
            <w:r w:rsidRPr="00BF4F0B">
              <w:rPr>
                <w:sz w:val="24"/>
                <w:szCs w:val="24"/>
              </w:rPr>
              <w:t>и</w:t>
            </w:r>
            <w:r w:rsidRPr="00BF4F0B">
              <w:rPr>
                <w:sz w:val="24"/>
                <w:szCs w:val="24"/>
              </w:rPr>
              <w:t>стративного здания админис</w:t>
            </w:r>
            <w:r w:rsidRPr="00BF4F0B">
              <w:rPr>
                <w:sz w:val="24"/>
                <w:szCs w:val="24"/>
              </w:rPr>
              <w:t>т</w:t>
            </w:r>
            <w:r w:rsidRPr="00BF4F0B">
              <w:rPr>
                <w:sz w:val="24"/>
                <w:szCs w:val="24"/>
              </w:rPr>
              <w:t xml:space="preserve">рации района </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муниципальное казе</w:t>
            </w:r>
            <w:r w:rsidRPr="00BF4F0B">
              <w:rPr>
                <w:sz w:val="24"/>
                <w:szCs w:val="24"/>
              </w:rPr>
              <w:t>н</w:t>
            </w:r>
            <w:r w:rsidRPr="00BF4F0B">
              <w:rPr>
                <w:sz w:val="24"/>
                <w:szCs w:val="24"/>
              </w:rPr>
              <w:t>ное учреждение «Управление капитал</w:t>
            </w:r>
            <w:r w:rsidRPr="00BF4F0B">
              <w:rPr>
                <w:sz w:val="24"/>
                <w:szCs w:val="24"/>
              </w:rPr>
              <w:t>ь</w:t>
            </w:r>
            <w:r w:rsidRPr="00BF4F0B">
              <w:rPr>
                <w:sz w:val="24"/>
                <w:szCs w:val="24"/>
              </w:rPr>
              <w:t>ного строительства по застройке Нижнева</w:t>
            </w:r>
            <w:r w:rsidRPr="00BF4F0B">
              <w:rPr>
                <w:sz w:val="24"/>
                <w:szCs w:val="24"/>
              </w:rPr>
              <w:t>р</w:t>
            </w:r>
            <w:r w:rsidRPr="00BF4F0B">
              <w:rPr>
                <w:sz w:val="24"/>
                <w:szCs w:val="24"/>
              </w:rPr>
              <w:t>товского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5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6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3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6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86"/>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t>Итого по задаче 5</w:t>
            </w: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Default="002F5B5C" w:rsidP="00B971D6">
            <w:pPr>
              <w:jc w:val="both"/>
              <w:rPr>
                <w:sz w:val="24"/>
                <w:szCs w:val="24"/>
              </w:rPr>
            </w:pPr>
          </w:p>
          <w:p w:rsidR="002F5B5C" w:rsidRPr="00BF4F0B" w:rsidRDefault="002F5B5C"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lastRenderedPageBreak/>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23 189,0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6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lastRenderedPageBreak/>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21 379,0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22"/>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1 810,0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646,0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4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37"/>
        </w:trPr>
        <w:tc>
          <w:tcPr>
            <w:tcW w:w="5000" w:type="pct"/>
            <w:gridSpan w:val="16"/>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b/>
                <w:sz w:val="24"/>
                <w:szCs w:val="24"/>
              </w:rPr>
            </w:pPr>
            <w:r w:rsidRPr="00BF4F0B">
              <w:rPr>
                <w:b/>
                <w:sz w:val="24"/>
                <w:szCs w:val="24"/>
              </w:rPr>
              <w:t>Задача 6. Профилактика правонарушений в общественных местах</w:t>
            </w:r>
          </w:p>
        </w:tc>
      </w:tr>
      <w:tr w:rsidR="00B971D6" w:rsidRPr="00BF4F0B" w:rsidTr="009E4A77">
        <w:trPr>
          <w:trHeight w:val="368"/>
        </w:trPr>
        <w:tc>
          <w:tcPr>
            <w:tcW w:w="286"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center"/>
              <w:rPr>
                <w:sz w:val="24"/>
                <w:szCs w:val="24"/>
              </w:rPr>
            </w:pPr>
            <w:r w:rsidRPr="00BF4F0B">
              <w:rPr>
                <w:sz w:val="24"/>
                <w:szCs w:val="24"/>
              </w:rPr>
              <w:t>6.1.</w:t>
            </w:r>
          </w:p>
        </w:tc>
        <w:tc>
          <w:tcPr>
            <w:tcW w:w="1171" w:type="pct"/>
            <w:gridSpan w:val="2"/>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Размещение (в том числе пр</w:t>
            </w:r>
            <w:r w:rsidRPr="00BF4F0B">
              <w:rPr>
                <w:sz w:val="24"/>
                <w:szCs w:val="24"/>
              </w:rPr>
              <w:t>и</w:t>
            </w:r>
            <w:r w:rsidRPr="00BF4F0B">
              <w:rPr>
                <w:sz w:val="24"/>
                <w:szCs w:val="24"/>
              </w:rPr>
              <w:t>обрет</w:t>
            </w:r>
            <w:r w:rsidRPr="00BF4F0B">
              <w:rPr>
                <w:sz w:val="24"/>
                <w:szCs w:val="24"/>
              </w:rPr>
              <w:t>е</w:t>
            </w:r>
            <w:r w:rsidRPr="00BF4F0B">
              <w:rPr>
                <w:sz w:val="24"/>
                <w:szCs w:val="24"/>
              </w:rPr>
              <w:t>ние, установка, монтаж, подключение) систем виде</w:t>
            </w:r>
            <w:r w:rsidRPr="00BF4F0B">
              <w:rPr>
                <w:sz w:val="24"/>
                <w:szCs w:val="24"/>
              </w:rPr>
              <w:t>о</w:t>
            </w:r>
            <w:r w:rsidRPr="00BF4F0B">
              <w:rPr>
                <w:sz w:val="24"/>
                <w:szCs w:val="24"/>
              </w:rPr>
              <w:t>наблюдения в наиболее кр</w:t>
            </w:r>
            <w:r w:rsidRPr="00BF4F0B">
              <w:rPr>
                <w:sz w:val="24"/>
                <w:szCs w:val="24"/>
              </w:rPr>
              <w:t>и</w:t>
            </w:r>
            <w:r w:rsidRPr="00BF4F0B">
              <w:rPr>
                <w:sz w:val="24"/>
                <w:szCs w:val="24"/>
              </w:rPr>
              <w:t>миногенных общественных местах, в специально отведе</w:t>
            </w:r>
            <w:r w:rsidRPr="00BF4F0B">
              <w:rPr>
                <w:sz w:val="24"/>
                <w:szCs w:val="24"/>
              </w:rPr>
              <w:t>н</w:t>
            </w:r>
            <w:r w:rsidRPr="00BF4F0B">
              <w:rPr>
                <w:sz w:val="24"/>
                <w:szCs w:val="24"/>
              </w:rPr>
              <w:t>ных местах для публичного выражения общественного мнения и на улицах городских поселений Излучинск и Нов</w:t>
            </w:r>
            <w:r w:rsidRPr="00BF4F0B">
              <w:rPr>
                <w:sz w:val="24"/>
                <w:szCs w:val="24"/>
              </w:rPr>
              <w:t>о</w:t>
            </w:r>
            <w:r w:rsidRPr="00BF4F0B">
              <w:rPr>
                <w:sz w:val="24"/>
                <w:szCs w:val="24"/>
              </w:rPr>
              <w:t>аганск; проведение работ, обеспечивающих функцион</w:t>
            </w:r>
            <w:r w:rsidRPr="00BF4F0B">
              <w:rPr>
                <w:sz w:val="24"/>
                <w:szCs w:val="24"/>
              </w:rPr>
              <w:t>и</w:t>
            </w:r>
            <w:r w:rsidRPr="00BF4F0B">
              <w:rPr>
                <w:sz w:val="24"/>
                <w:szCs w:val="24"/>
              </w:rPr>
              <w:t>рование си</w:t>
            </w:r>
            <w:r w:rsidRPr="00BF4F0B">
              <w:rPr>
                <w:sz w:val="24"/>
                <w:szCs w:val="24"/>
              </w:rPr>
              <w:t>с</w:t>
            </w:r>
            <w:r w:rsidRPr="00BF4F0B">
              <w:rPr>
                <w:sz w:val="24"/>
                <w:szCs w:val="24"/>
              </w:rPr>
              <w:t>тем, в том числе по направлению безопасности д</w:t>
            </w:r>
            <w:r w:rsidRPr="00BF4F0B">
              <w:rPr>
                <w:sz w:val="24"/>
                <w:szCs w:val="24"/>
              </w:rPr>
              <w:t>о</w:t>
            </w:r>
            <w:r w:rsidRPr="00BF4F0B">
              <w:rPr>
                <w:sz w:val="24"/>
                <w:szCs w:val="24"/>
              </w:rPr>
              <w:t>рожного движения</w:t>
            </w:r>
          </w:p>
        </w:tc>
        <w:tc>
          <w:tcPr>
            <w:tcW w:w="904" w:type="pct"/>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муниципальное казе</w:t>
            </w:r>
            <w:r w:rsidRPr="00BF4F0B">
              <w:rPr>
                <w:sz w:val="24"/>
                <w:szCs w:val="24"/>
              </w:rPr>
              <w:t>н</w:t>
            </w:r>
            <w:r w:rsidRPr="00BF4F0B">
              <w:rPr>
                <w:sz w:val="24"/>
                <w:szCs w:val="24"/>
              </w:rPr>
              <w:t>ное учреждение «Управление капитал</w:t>
            </w:r>
            <w:r w:rsidRPr="00BF4F0B">
              <w:rPr>
                <w:sz w:val="24"/>
                <w:szCs w:val="24"/>
              </w:rPr>
              <w:t>ь</w:t>
            </w:r>
            <w:r w:rsidRPr="00BF4F0B">
              <w:rPr>
                <w:sz w:val="24"/>
                <w:szCs w:val="24"/>
              </w:rPr>
              <w:t>ного строительства по застройке Нижнева</w:t>
            </w:r>
            <w:r w:rsidRPr="00BF4F0B">
              <w:rPr>
                <w:sz w:val="24"/>
                <w:szCs w:val="24"/>
              </w:rPr>
              <w:t>р</w:t>
            </w:r>
            <w:r w:rsidRPr="00BF4F0B">
              <w:rPr>
                <w:sz w:val="24"/>
                <w:szCs w:val="24"/>
              </w:rPr>
              <w:t>товского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21 676,5</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21 676,5</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5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19 508,9</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19 508,9</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1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2 167,6</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2 167,6</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5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0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01"/>
        </w:trPr>
        <w:tc>
          <w:tcPr>
            <w:tcW w:w="2361" w:type="pct"/>
            <w:gridSpan w:val="5"/>
            <w:vMerge w:val="restart"/>
            <w:tcBorders>
              <w:top w:val="single" w:sz="4" w:space="0" w:color="auto"/>
              <w:left w:val="single" w:sz="4" w:space="0" w:color="auto"/>
              <w:bottom w:val="single" w:sz="4" w:space="0" w:color="auto"/>
              <w:right w:val="single" w:sz="4" w:space="0" w:color="auto"/>
            </w:tcBorders>
            <w:hideMark/>
          </w:tcPr>
          <w:p w:rsidR="00B971D6" w:rsidRPr="00BF4F0B" w:rsidRDefault="00B971D6" w:rsidP="00B971D6">
            <w:pPr>
              <w:jc w:val="both"/>
              <w:rPr>
                <w:sz w:val="24"/>
                <w:szCs w:val="24"/>
              </w:rPr>
            </w:pPr>
            <w:r w:rsidRPr="00BF4F0B">
              <w:rPr>
                <w:sz w:val="24"/>
                <w:szCs w:val="24"/>
              </w:rPr>
              <w:t>Итого по задаче 6</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21 916,5</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21 916,5</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3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19 508,9</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19 508,9</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67"/>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2 167,6</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2 167,6</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301"/>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3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06"/>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B971D6">
            <w:pPr>
              <w:jc w:val="both"/>
              <w:rPr>
                <w:sz w:val="24"/>
                <w:szCs w:val="24"/>
              </w:rPr>
            </w:pPr>
            <w:r w:rsidRPr="00BF4F0B">
              <w:rPr>
                <w:sz w:val="24"/>
                <w:szCs w:val="24"/>
              </w:rPr>
              <w:t>Всего по муниципальной программе</w:t>
            </w: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Default="001279F0" w:rsidP="00B971D6">
            <w:pPr>
              <w:jc w:val="both"/>
              <w:rPr>
                <w:sz w:val="24"/>
                <w:szCs w:val="24"/>
              </w:rPr>
            </w:pPr>
          </w:p>
          <w:p w:rsidR="001279F0" w:rsidRPr="00BF4F0B" w:rsidRDefault="001279F0"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lastRenderedPageBreak/>
              <w:t>всего</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45 535,46</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22 466,6</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22 828,30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120,28</w:t>
            </w:r>
          </w:p>
        </w:tc>
      </w:tr>
      <w:tr w:rsidR="00B971D6" w:rsidRPr="00BF4F0B" w:rsidTr="009E4A77">
        <w:trPr>
          <w:trHeight w:val="77"/>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lastRenderedPageBreak/>
              <w:t>автономного о</w:t>
            </w:r>
            <w:r w:rsidRPr="00BF4F0B">
              <w:rPr>
                <w:sz w:val="24"/>
                <w:szCs w:val="24"/>
              </w:rPr>
              <w:t>к</w:t>
            </w:r>
            <w:r w:rsidRPr="00BF4F0B">
              <w:rPr>
                <w:sz w:val="24"/>
                <w:szCs w:val="24"/>
              </w:rPr>
              <w:t>руга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lastRenderedPageBreak/>
              <w:t>41 356,8</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19 609,7</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21 578,7</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84,2</w:t>
            </w:r>
          </w:p>
        </w:tc>
      </w:tr>
      <w:tr w:rsidR="00B971D6" w:rsidRPr="00BF4F0B" w:rsidTr="009E4A77">
        <w:trPr>
          <w:trHeight w:val="142"/>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3 977,7</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2 813,7</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92"/>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200,96</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43,2</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85,60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36,08</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61"/>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в том числе:</w:t>
            </w:r>
          </w:p>
        </w:tc>
      </w:tr>
      <w:tr w:rsidR="00B971D6" w:rsidRPr="00BF4F0B" w:rsidTr="009E4A77">
        <w:trPr>
          <w:trHeight w:val="148"/>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инвестиции в объекты государственной и муниципальной собс</w:t>
            </w:r>
            <w:r w:rsidRPr="00BF4F0B">
              <w:rPr>
                <w:sz w:val="24"/>
                <w:szCs w:val="24"/>
              </w:rPr>
              <w:t>т</w:t>
            </w:r>
            <w:r w:rsidRPr="00BF4F0B">
              <w:rPr>
                <w:sz w:val="24"/>
                <w:szCs w:val="24"/>
              </w:rPr>
              <w:t xml:space="preserve">венности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148"/>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в том числе:</w:t>
            </w:r>
          </w:p>
        </w:tc>
      </w:tr>
      <w:tr w:rsidR="00B971D6" w:rsidRPr="00BF4F0B" w:rsidTr="009E4A77">
        <w:trPr>
          <w:trHeight w:val="148"/>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both"/>
              <w:rPr>
                <w:sz w:val="24"/>
                <w:szCs w:val="24"/>
              </w:rPr>
            </w:pPr>
            <w:r w:rsidRPr="00BF4F0B">
              <w:rPr>
                <w:sz w:val="24"/>
                <w:szCs w:val="24"/>
              </w:rPr>
              <w:t>муниципальное казенное учреждение «Управление капитального строител</w:t>
            </w:r>
            <w:r w:rsidRPr="00BF4F0B">
              <w:rPr>
                <w:sz w:val="24"/>
                <w:szCs w:val="24"/>
              </w:rPr>
              <w:t>ь</w:t>
            </w:r>
            <w:r w:rsidRPr="00BF4F0B">
              <w:rPr>
                <w:sz w:val="24"/>
                <w:szCs w:val="24"/>
              </w:rPr>
              <w:t>ства по застройке Нижневартовского района»</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всего</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44 865,5</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22 322,5</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22 543,0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t>руга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40 887,9</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19 508,9</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21 379,0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3 977,7</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2 813,7</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1 164,0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B971D6">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B971D6">
            <w:pPr>
              <w:jc w:val="center"/>
              <w:rPr>
                <w:sz w:val="24"/>
                <w:szCs w:val="24"/>
              </w:rPr>
            </w:pPr>
            <w:r w:rsidRPr="00BF4F0B">
              <w:rPr>
                <w:sz w:val="24"/>
                <w:szCs w:val="24"/>
              </w:rPr>
              <w:t>0,0</w:t>
            </w:r>
          </w:p>
        </w:tc>
      </w:tr>
      <w:tr w:rsidR="00B971D6" w:rsidRPr="00BF4F0B" w:rsidTr="009E4A77">
        <w:trPr>
          <w:trHeight w:val="205"/>
        </w:trPr>
        <w:tc>
          <w:tcPr>
            <w:tcW w:w="2361"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971D6" w:rsidRDefault="00B971D6" w:rsidP="002F5B5C">
            <w:pPr>
              <w:jc w:val="both"/>
              <w:rPr>
                <w:sz w:val="24"/>
                <w:szCs w:val="24"/>
              </w:rPr>
            </w:pPr>
            <w:r w:rsidRPr="00BF4F0B">
              <w:rPr>
                <w:sz w:val="24"/>
                <w:szCs w:val="24"/>
              </w:rPr>
              <w:t>администрации городских и сельских поселений района</w:t>
            </w:r>
          </w:p>
          <w:p w:rsidR="001279F0" w:rsidRDefault="001279F0" w:rsidP="002F5B5C">
            <w:pPr>
              <w:jc w:val="both"/>
              <w:rPr>
                <w:sz w:val="24"/>
                <w:szCs w:val="24"/>
              </w:rPr>
            </w:pPr>
          </w:p>
          <w:p w:rsidR="001279F0" w:rsidRDefault="001279F0" w:rsidP="002F5B5C">
            <w:pPr>
              <w:jc w:val="both"/>
              <w:rPr>
                <w:sz w:val="24"/>
                <w:szCs w:val="24"/>
              </w:rPr>
            </w:pPr>
          </w:p>
          <w:p w:rsidR="001279F0" w:rsidRDefault="001279F0" w:rsidP="002F5B5C">
            <w:pPr>
              <w:jc w:val="both"/>
              <w:rPr>
                <w:sz w:val="24"/>
                <w:szCs w:val="24"/>
              </w:rPr>
            </w:pPr>
          </w:p>
          <w:p w:rsidR="001279F0" w:rsidRDefault="001279F0" w:rsidP="002F5B5C">
            <w:pPr>
              <w:jc w:val="both"/>
              <w:rPr>
                <w:sz w:val="24"/>
                <w:szCs w:val="24"/>
              </w:rPr>
            </w:pPr>
          </w:p>
          <w:p w:rsidR="001279F0" w:rsidRDefault="001279F0" w:rsidP="002F5B5C">
            <w:pPr>
              <w:jc w:val="both"/>
              <w:rPr>
                <w:sz w:val="24"/>
                <w:szCs w:val="24"/>
              </w:rPr>
            </w:pPr>
          </w:p>
          <w:p w:rsidR="001279F0" w:rsidRDefault="001279F0" w:rsidP="002F5B5C">
            <w:pPr>
              <w:jc w:val="both"/>
              <w:rPr>
                <w:sz w:val="24"/>
                <w:szCs w:val="24"/>
              </w:rPr>
            </w:pPr>
          </w:p>
          <w:p w:rsidR="001279F0" w:rsidRDefault="001279F0" w:rsidP="002F5B5C">
            <w:pPr>
              <w:jc w:val="both"/>
              <w:rPr>
                <w:sz w:val="24"/>
                <w:szCs w:val="24"/>
              </w:rPr>
            </w:pPr>
          </w:p>
          <w:p w:rsidR="001279F0" w:rsidRPr="00BF4F0B" w:rsidRDefault="001279F0" w:rsidP="002F5B5C">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lastRenderedPageBreak/>
              <w:t>всего</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669,86</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144,0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285,3</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120,28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120,28</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2F5B5C">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автономного о</w:t>
            </w:r>
            <w:r w:rsidRPr="00BF4F0B">
              <w:rPr>
                <w:sz w:val="24"/>
                <w:szCs w:val="24"/>
              </w:rPr>
              <w:t>к</w:t>
            </w:r>
            <w:r w:rsidRPr="00BF4F0B">
              <w:rPr>
                <w:sz w:val="24"/>
                <w:szCs w:val="24"/>
              </w:rPr>
              <w:lastRenderedPageBreak/>
              <w:t>руга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lastRenderedPageBreak/>
              <w:t>468,9</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100,8</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199,7</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84,2</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84,2</w:t>
            </w:r>
          </w:p>
        </w:tc>
      </w:tr>
      <w:tr w:rsidR="00B971D6" w:rsidRPr="00BF4F0B" w:rsidTr="009E4A77">
        <w:trPr>
          <w:trHeight w:val="197"/>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2F5B5C">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бюджет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2F5B5C">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бюджет </w:t>
            </w:r>
          </w:p>
          <w:p w:rsidR="00B971D6" w:rsidRPr="00BF4F0B" w:rsidRDefault="00B971D6" w:rsidP="002F5B5C">
            <w:pPr>
              <w:jc w:val="center"/>
              <w:rPr>
                <w:sz w:val="24"/>
                <w:szCs w:val="24"/>
              </w:rPr>
            </w:pPr>
            <w:r w:rsidRPr="00BF4F0B">
              <w:rPr>
                <w:sz w:val="24"/>
                <w:szCs w:val="24"/>
              </w:rPr>
              <w:t>поселений района</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200,96</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43,2</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85,6</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36,08</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36,08</w:t>
            </w:r>
          </w:p>
        </w:tc>
      </w:tr>
      <w:tr w:rsidR="00B971D6" w:rsidRPr="00BF4F0B" w:rsidTr="009E4A77">
        <w:trPr>
          <w:trHeight w:val="404"/>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971D6" w:rsidRPr="00BF4F0B" w:rsidRDefault="00B971D6" w:rsidP="002F5B5C">
            <w:pPr>
              <w:jc w:val="both"/>
              <w:rPr>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rsidR="002F5B5C" w:rsidRDefault="00B971D6" w:rsidP="002F5B5C">
            <w:pPr>
              <w:jc w:val="center"/>
              <w:rPr>
                <w:sz w:val="24"/>
                <w:szCs w:val="24"/>
              </w:rPr>
            </w:pPr>
            <w:r w:rsidRPr="00BF4F0B">
              <w:rPr>
                <w:sz w:val="24"/>
                <w:szCs w:val="24"/>
              </w:rPr>
              <w:t xml:space="preserve">иные </w:t>
            </w:r>
          </w:p>
          <w:p w:rsidR="00B971D6" w:rsidRPr="00BF4F0B" w:rsidRDefault="00B971D6" w:rsidP="002F5B5C">
            <w:pPr>
              <w:jc w:val="center"/>
              <w:rPr>
                <w:sz w:val="24"/>
                <w:szCs w:val="24"/>
              </w:rPr>
            </w:pPr>
            <w:r w:rsidRPr="00BF4F0B">
              <w:rPr>
                <w:sz w:val="24"/>
                <w:szCs w:val="24"/>
              </w:rPr>
              <w:t>внебюджетные и</w:t>
            </w:r>
            <w:r w:rsidRPr="00BF4F0B">
              <w:rPr>
                <w:sz w:val="24"/>
                <w:szCs w:val="24"/>
              </w:rPr>
              <w:t>с</w:t>
            </w:r>
            <w:r w:rsidRPr="00BF4F0B">
              <w:rPr>
                <w:sz w:val="24"/>
                <w:szCs w:val="24"/>
              </w:rPr>
              <w:t>точники</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62"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490"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03" w:type="pct"/>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c>
          <w:tcPr>
            <w:tcW w:w="369"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971D6" w:rsidRPr="00BF4F0B" w:rsidRDefault="00B971D6" w:rsidP="002F5B5C">
            <w:pPr>
              <w:jc w:val="center"/>
              <w:rPr>
                <w:sz w:val="24"/>
                <w:szCs w:val="24"/>
              </w:rPr>
            </w:pPr>
            <w:r w:rsidRPr="00BF4F0B">
              <w:rPr>
                <w:sz w:val="24"/>
                <w:szCs w:val="24"/>
              </w:rPr>
              <w:t>0,0</w:t>
            </w:r>
          </w:p>
        </w:tc>
      </w:tr>
    </w:tbl>
    <w:p w:rsidR="00B971D6" w:rsidRPr="00B971D6" w:rsidRDefault="00B971D6" w:rsidP="002F5B5C">
      <w:pPr>
        <w:jc w:val="right"/>
      </w:pPr>
      <w:r w:rsidRPr="00B971D6">
        <w:t>.».</w:t>
      </w:r>
    </w:p>
    <w:p w:rsidR="00B971D6" w:rsidRPr="00B971D6" w:rsidRDefault="00B971D6" w:rsidP="002F5B5C">
      <w:pPr>
        <w:rPr>
          <w:rFonts w:ascii="Calibri" w:eastAsia="Calibri" w:hAnsi="Calibri"/>
          <w:sz w:val="22"/>
          <w:szCs w:val="22"/>
          <w:lang w:eastAsia="en-US"/>
        </w:rPr>
      </w:pPr>
    </w:p>
    <w:p w:rsidR="004773AF" w:rsidRDefault="004773AF" w:rsidP="002805A2">
      <w:pPr>
        <w:rPr>
          <w:szCs w:val="30"/>
        </w:rPr>
      </w:pPr>
    </w:p>
    <w:p w:rsidR="004773AF" w:rsidRPr="006640A4" w:rsidRDefault="004773AF" w:rsidP="002805A2">
      <w:pPr>
        <w:rPr>
          <w:szCs w:val="30"/>
        </w:rPr>
      </w:pPr>
    </w:p>
    <w:p w:rsidR="001E2343" w:rsidRDefault="001E2343" w:rsidP="00AD33B1">
      <w:pPr>
        <w:tabs>
          <w:tab w:val="left" w:pos="720"/>
        </w:tabs>
        <w:ind w:right="46"/>
        <w:jc w:val="both"/>
        <w:rPr>
          <w:bCs/>
        </w:rPr>
      </w:pPr>
    </w:p>
    <w:sectPr w:rsidR="001E2343" w:rsidSect="00B971D6">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966" w:rsidRDefault="00743966">
      <w:r>
        <w:separator/>
      </w:r>
    </w:p>
  </w:endnote>
  <w:endnote w:type="continuationSeparator" w:id="1">
    <w:p w:rsidR="00743966" w:rsidRDefault="00743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966" w:rsidRDefault="00743966">
      <w:r>
        <w:separator/>
      </w:r>
    </w:p>
  </w:footnote>
  <w:footnote w:type="continuationSeparator" w:id="1">
    <w:p w:rsidR="00743966" w:rsidRDefault="00743966">
      <w:r>
        <w:continuationSeparator/>
      </w:r>
    </w:p>
  </w:footnote>
  <w:footnote w:id="2">
    <w:p w:rsidR="002F5B5C" w:rsidRPr="003F404E" w:rsidRDefault="002F5B5C" w:rsidP="00B971D6">
      <w:r w:rsidRPr="003F404E">
        <w:footnoteRef/>
      </w:r>
      <w:r w:rsidRPr="003F404E">
        <w:t>Финансирование мероприятий осуществляется в рамках основной деятельности ответственного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2F5B5C" w:rsidRDefault="00501FD5">
        <w:pPr>
          <w:pStyle w:val="a4"/>
          <w:jc w:val="center"/>
        </w:pPr>
        <w:r>
          <w:fldChar w:fldCharType="begin"/>
        </w:r>
        <w:r w:rsidR="002F5B5C">
          <w:instrText>PAGE   \* MERGEFORMAT</w:instrText>
        </w:r>
        <w:r>
          <w:fldChar w:fldCharType="separate"/>
        </w:r>
        <w:r w:rsidR="0077292B">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694594"/>
      <w:docPartObj>
        <w:docPartGallery w:val="Page Numbers (Top of Page)"/>
        <w:docPartUnique/>
      </w:docPartObj>
    </w:sdtPr>
    <w:sdtContent>
      <w:p w:rsidR="0040018A" w:rsidRDefault="00501FD5">
        <w:pPr>
          <w:pStyle w:val="a4"/>
          <w:jc w:val="center"/>
        </w:pPr>
        <w:r>
          <w:fldChar w:fldCharType="begin"/>
        </w:r>
        <w:r w:rsidR="0040018A">
          <w:instrText>PAGE   \* MERGEFORMAT</w:instrText>
        </w:r>
        <w:r>
          <w:fldChar w:fldCharType="separate"/>
        </w:r>
        <w:r w:rsidR="0077292B">
          <w:rPr>
            <w:noProof/>
          </w:rPr>
          <w:t>1</w:t>
        </w:r>
        <w:r>
          <w:fldChar w:fldCharType="end"/>
        </w:r>
      </w:p>
    </w:sdtContent>
  </w:sdt>
  <w:p w:rsidR="0040018A" w:rsidRDefault="004001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62851DE"/>
    <w:multiLevelType w:val="multilevel"/>
    <w:tmpl w:val="FAAA0B2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1"/>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5"/>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7"/>
  </w:num>
  <w:num w:numId="21">
    <w:abstractNumId w:val="24"/>
  </w:num>
  <w:num w:numId="22">
    <w:abstractNumId w:val="32"/>
  </w:num>
  <w:num w:numId="23">
    <w:abstractNumId w:val="23"/>
  </w:num>
  <w:num w:numId="24">
    <w:abstractNumId w:val="18"/>
  </w:num>
  <w:num w:numId="25">
    <w:abstractNumId w:val="43"/>
  </w:num>
  <w:num w:numId="26">
    <w:abstractNumId w:val="21"/>
  </w:num>
  <w:num w:numId="27">
    <w:abstractNumId w:val="3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8"/>
  </w:num>
  <w:num w:numId="34">
    <w:abstractNumId w:val="9"/>
  </w:num>
  <w:num w:numId="35">
    <w:abstractNumId w:val="12"/>
  </w:num>
  <w:num w:numId="36">
    <w:abstractNumId w:val="36"/>
  </w:num>
  <w:num w:numId="37">
    <w:abstractNumId w:val="1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9"/>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8297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1d57c015-6837-4498-8c81-ae62cf8f91d6"/>
  </w:docVars>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279F0"/>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74F"/>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5B5C"/>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18A"/>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7C0C"/>
    <w:rsid w:val="00501FD5"/>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3966"/>
    <w:rsid w:val="007507F8"/>
    <w:rsid w:val="007516EF"/>
    <w:rsid w:val="00752EB7"/>
    <w:rsid w:val="00754261"/>
    <w:rsid w:val="007602EC"/>
    <w:rsid w:val="0076614E"/>
    <w:rsid w:val="00767A3B"/>
    <w:rsid w:val="00771397"/>
    <w:rsid w:val="0077292B"/>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58BD"/>
    <w:rsid w:val="0085654A"/>
    <w:rsid w:val="00856A60"/>
    <w:rsid w:val="008616CA"/>
    <w:rsid w:val="008643E1"/>
    <w:rsid w:val="00866EC9"/>
    <w:rsid w:val="0087138D"/>
    <w:rsid w:val="00874D4E"/>
    <w:rsid w:val="00876547"/>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4A7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1D6"/>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F0B"/>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682"/>
    <w:rsid w:val="00CF37A3"/>
    <w:rsid w:val="00CF3C0C"/>
    <w:rsid w:val="00CF3F72"/>
    <w:rsid w:val="00CF4146"/>
    <w:rsid w:val="00CF64BE"/>
    <w:rsid w:val="00CF7E4B"/>
    <w:rsid w:val="00D00174"/>
    <w:rsid w:val="00D034E5"/>
    <w:rsid w:val="00D03E76"/>
    <w:rsid w:val="00D05F1F"/>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1BB2"/>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B971D6"/>
  </w:style>
  <w:style w:type="table" w:customStyle="1" w:styleId="1fff6">
    <w:name w:val="Сетка таблицы1"/>
    <w:basedOn w:val="a2"/>
    <w:next w:val="ab"/>
    <w:rsid w:val="00B971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B971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1B640-0925-4063-8C74-AF53C3D3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2884</Words>
  <Characters>16442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2015-03-27T11:30:00Z</cp:lastPrinted>
  <dcterms:created xsi:type="dcterms:W3CDTF">2015-03-30T04:43:00Z</dcterms:created>
  <dcterms:modified xsi:type="dcterms:W3CDTF">2015-03-30T04:43:00Z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1d57c015-6837-4498-8c81-ae62cf8f91d6</vt:lpwstr>
  </property>
</Properties>
</file>